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697" w:rsidRPr="00953B61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953B61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FF1697" w:rsidRPr="00953B61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953B61">
        <w:rPr>
          <w:sz w:val="28"/>
          <w:szCs w:val="28"/>
        </w:rPr>
        <w:t>Иркутской области</w:t>
      </w:r>
    </w:p>
    <w:p w:rsidR="00FF1697" w:rsidRPr="00953B61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953B61">
        <w:rPr>
          <w:sz w:val="28"/>
          <w:szCs w:val="28"/>
        </w:rPr>
        <w:t>Тайшетский промышленно-технологический техникум</w:t>
      </w:r>
    </w:p>
    <w:p w:rsidR="00FF1697" w:rsidRPr="00953B61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F1697" w:rsidRPr="00953B61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F1697" w:rsidRPr="00953B61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F1697" w:rsidRPr="00953B61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F1697" w:rsidRPr="00953B61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953B61" w:rsidRDefault="00FF1697" w:rsidP="00FF1697">
      <w:pPr>
        <w:spacing w:line="360" w:lineRule="auto"/>
        <w:jc w:val="right"/>
        <w:rPr>
          <w:b/>
          <w:sz w:val="28"/>
          <w:szCs w:val="28"/>
        </w:rPr>
      </w:pPr>
    </w:p>
    <w:p w:rsidR="00FF1697" w:rsidRPr="00953B61" w:rsidRDefault="00FF1697" w:rsidP="00FF1697">
      <w:pPr>
        <w:spacing w:line="360" w:lineRule="auto"/>
        <w:jc w:val="right"/>
        <w:rPr>
          <w:b/>
          <w:sz w:val="28"/>
          <w:szCs w:val="28"/>
        </w:rPr>
      </w:pPr>
    </w:p>
    <w:p w:rsidR="00FF1697" w:rsidRPr="00953B61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953B61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953B61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953B61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953B61" w:rsidRDefault="00FF1697" w:rsidP="00FF1697">
      <w:pPr>
        <w:spacing w:line="360" w:lineRule="auto"/>
        <w:jc w:val="center"/>
        <w:rPr>
          <w:b/>
          <w:sz w:val="28"/>
          <w:szCs w:val="28"/>
        </w:rPr>
      </w:pPr>
      <w:r w:rsidRPr="00953B61">
        <w:rPr>
          <w:b/>
          <w:sz w:val="28"/>
          <w:szCs w:val="28"/>
        </w:rPr>
        <w:t xml:space="preserve">Комплект </w:t>
      </w:r>
    </w:p>
    <w:p w:rsidR="00FF1697" w:rsidRPr="00953B61" w:rsidRDefault="00FF1697" w:rsidP="00FF1697">
      <w:pPr>
        <w:spacing w:line="360" w:lineRule="auto"/>
        <w:jc w:val="center"/>
        <w:rPr>
          <w:b/>
          <w:sz w:val="28"/>
          <w:szCs w:val="28"/>
        </w:rPr>
      </w:pPr>
      <w:r w:rsidRPr="00953B61">
        <w:rPr>
          <w:b/>
          <w:sz w:val="28"/>
          <w:szCs w:val="28"/>
        </w:rPr>
        <w:t xml:space="preserve">контрольно-оценочных средств </w:t>
      </w:r>
    </w:p>
    <w:p w:rsidR="00FF1697" w:rsidRPr="00953B61" w:rsidRDefault="00FF1697" w:rsidP="00FF1697">
      <w:pPr>
        <w:spacing w:line="360" w:lineRule="auto"/>
        <w:jc w:val="center"/>
        <w:rPr>
          <w:b/>
          <w:sz w:val="28"/>
          <w:szCs w:val="28"/>
        </w:rPr>
      </w:pPr>
      <w:r w:rsidRPr="00953B61">
        <w:rPr>
          <w:b/>
          <w:sz w:val="28"/>
          <w:szCs w:val="28"/>
        </w:rPr>
        <w:t>по учебной дисциплине</w:t>
      </w:r>
    </w:p>
    <w:p w:rsidR="00FF1697" w:rsidRPr="00953B61" w:rsidRDefault="00FF1697" w:rsidP="00FF1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16174" w:rsidRPr="00953B61" w:rsidRDefault="00F16174" w:rsidP="00F16174">
      <w:pPr>
        <w:jc w:val="center"/>
        <w:rPr>
          <w:b/>
          <w:sz w:val="28"/>
          <w:szCs w:val="28"/>
        </w:rPr>
      </w:pPr>
      <w:r w:rsidRPr="00953B61">
        <w:rPr>
          <w:b/>
          <w:sz w:val="28"/>
          <w:szCs w:val="28"/>
        </w:rPr>
        <w:t>Информационные технологии в профессиональной деятельности</w:t>
      </w:r>
    </w:p>
    <w:p w:rsidR="00FF1697" w:rsidRPr="00953B61" w:rsidRDefault="00FF1697" w:rsidP="00FF1697">
      <w:pPr>
        <w:spacing w:line="360" w:lineRule="auto"/>
        <w:jc w:val="center"/>
        <w:rPr>
          <w:sz w:val="28"/>
          <w:szCs w:val="28"/>
        </w:rPr>
      </w:pPr>
      <w:r w:rsidRPr="00953B61">
        <w:rPr>
          <w:sz w:val="28"/>
          <w:szCs w:val="28"/>
        </w:rPr>
        <w:t xml:space="preserve">основной образовательной программы (ОП) </w:t>
      </w:r>
    </w:p>
    <w:p w:rsidR="00FF1697" w:rsidRPr="00953B61" w:rsidRDefault="00FF1697" w:rsidP="00FF1697">
      <w:pPr>
        <w:spacing w:line="360" w:lineRule="auto"/>
        <w:jc w:val="center"/>
        <w:rPr>
          <w:sz w:val="28"/>
          <w:szCs w:val="28"/>
        </w:rPr>
      </w:pPr>
      <w:r w:rsidRPr="00953B61">
        <w:rPr>
          <w:sz w:val="28"/>
          <w:szCs w:val="28"/>
        </w:rPr>
        <w:t xml:space="preserve">по </w:t>
      </w:r>
      <w:r w:rsidR="00B552B8" w:rsidRPr="00953B61">
        <w:rPr>
          <w:sz w:val="28"/>
          <w:szCs w:val="28"/>
        </w:rPr>
        <w:t>специальности</w:t>
      </w:r>
      <w:r w:rsidRPr="00953B61">
        <w:rPr>
          <w:sz w:val="28"/>
          <w:szCs w:val="28"/>
        </w:rPr>
        <w:t xml:space="preserve"> СПО </w:t>
      </w:r>
    </w:p>
    <w:p w:rsidR="00FF1697" w:rsidRPr="00953B61" w:rsidRDefault="00B552B8" w:rsidP="00FF1697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953B61">
        <w:rPr>
          <w:b/>
          <w:sz w:val="28"/>
          <w:szCs w:val="28"/>
          <w:u w:val="single"/>
        </w:rPr>
        <w:t>23.02.03. Техническое обслуживание и ремонт автомобильного транспорта</w:t>
      </w:r>
    </w:p>
    <w:p w:rsidR="00FF1697" w:rsidRPr="00953B61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953B61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953B61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793E94" w:rsidRPr="00953B61" w:rsidRDefault="00793E94" w:rsidP="00FF1697">
      <w:pPr>
        <w:spacing w:line="360" w:lineRule="auto"/>
        <w:jc w:val="center"/>
        <w:rPr>
          <w:b/>
          <w:sz w:val="28"/>
          <w:szCs w:val="28"/>
        </w:rPr>
      </w:pPr>
    </w:p>
    <w:p w:rsidR="00E53DC9" w:rsidRPr="00953B61" w:rsidRDefault="00E53DC9" w:rsidP="00FF1697">
      <w:pPr>
        <w:spacing w:line="360" w:lineRule="auto"/>
        <w:jc w:val="center"/>
        <w:rPr>
          <w:b/>
          <w:sz w:val="28"/>
          <w:szCs w:val="28"/>
        </w:rPr>
      </w:pPr>
    </w:p>
    <w:p w:rsidR="00793E94" w:rsidRPr="00953B61" w:rsidRDefault="00793E94" w:rsidP="00FF1697">
      <w:pPr>
        <w:spacing w:line="360" w:lineRule="auto"/>
        <w:jc w:val="center"/>
        <w:rPr>
          <w:b/>
          <w:sz w:val="28"/>
          <w:szCs w:val="28"/>
        </w:rPr>
      </w:pPr>
    </w:p>
    <w:p w:rsidR="00793E94" w:rsidRPr="00953B61" w:rsidRDefault="00793E94" w:rsidP="00FF1697">
      <w:pPr>
        <w:spacing w:line="360" w:lineRule="auto"/>
        <w:jc w:val="center"/>
        <w:rPr>
          <w:b/>
          <w:sz w:val="28"/>
          <w:szCs w:val="28"/>
        </w:rPr>
      </w:pPr>
    </w:p>
    <w:p w:rsidR="00793E94" w:rsidRPr="00953B61" w:rsidRDefault="00793E94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953B61" w:rsidRDefault="00FF1697" w:rsidP="00FF1697">
      <w:pPr>
        <w:spacing w:line="360" w:lineRule="auto"/>
        <w:jc w:val="center"/>
        <w:rPr>
          <w:b/>
          <w:sz w:val="28"/>
          <w:szCs w:val="28"/>
        </w:rPr>
      </w:pPr>
      <w:r w:rsidRPr="00953B61">
        <w:rPr>
          <w:b/>
          <w:sz w:val="28"/>
          <w:szCs w:val="28"/>
        </w:rPr>
        <w:t>2017</w:t>
      </w:r>
    </w:p>
    <w:p w:rsidR="00FF1697" w:rsidRPr="00953B61" w:rsidRDefault="00FF1697" w:rsidP="00FF1697">
      <w:pPr>
        <w:spacing w:line="360" w:lineRule="auto"/>
        <w:rPr>
          <w:b/>
          <w:bCs/>
          <w:sz w:val="28"/>
          <w:szCs w:val="28"/>
        </w:rPr>
      </w:pPr>
    </w:p>
    <w:p w:rsidR="00FF1697" w:rsidRPr="00953B61" w:rsidRDefault="00FF1697" w:rsidP="00FF1697">
      <w:pPr>
        <w:spacing w:line="360" w:lineRule="auto"/>
        <w:rPr>
          <w:b/>
          <w:bCs/>
          <w:sz w:val="28"/>
          <w:szCs w:val="28"/>
        </w:rPr>
      </w:pPr>
    </w:p>
    <w:p w:rsidR="00FF1697" w:rsidRPr="00953B61" w:rsidRDefault="00FF1697" w:rsidP="00FF1697">
      <w:pPr>
        <w:spacing w:line="360" w:lineRule="auto"/>
        <w:rPr>
          <w:b/>
          <w:sz w:val="28"/>
          <w:szCs w:val="28"/>
        </w:rPr>
      </w:pPr>
    </w:p>
    <w:p w:rsidR="00FF1697" w:rsidRPr="00953B61" w:rsidRDefault="00FF1697" w:rsidP="00FF1697">
      <w:pPr>
        <w:spacing w:line="360" w:lineRule="auto"/>
        <w:rPr>
          <w:b/>
          <w:sz w:val="28"/>
          <w:szCs w:val="28"/>
        </w:rPr>
      </w:pPr>
      <w:r w:rsidRPr="00953B61">
        <w:rPr>
          <w:b/>
          <w:sz w:val="28"/>
          <w:szCs w:val="28"/>
        </w:rPr>
        <w:lastRenderedPageBreak/>
        <w:t xml:space="preserve">Разработчик: </w:t>
      </w:r>
      <w:r w:rsidRPr="00953B61">
        <w:rPr>
          <w:b/>
          <w:sz w:val="28"/>
          <w:szCs w:val="28"/>
        </w:rPr>
        <w:tab/>
      </w:r>
    </w:p>
    <w:p w:rsidR="00FF1697" w:rsidRPr="00953B61" w:rsidRDefault="00FF1697" w:rsidP="00FF1697">
      <w:pPr>
        <w:rPr>
          <w:sz w:val="28"/>
          <w:szCs w:val="28"/>
        </w:rPr>
      </w:pPr>
      <w:r w:rsidRPr="00953B61">
        <w:rPr>
          <w:sz w:val="28"/>
          <w:szCs w:val="28"/>
        </w:rPr>
        <w:t xml:space="preserve">ГБПОУ ИО ТПТТ               преподаватель          </w:t>
      </w:r>
      <w:r w:rsidR="00320EA9" w:rsidRPr="00953B61">
        <w:rPr>
          <w:sz w:val="28"/>
          <w:szCs w:val="28"/>
        </w:rPr>
        <w:t>О.Л. Лупекина</w:t>
      </w:r>
    </w:p>
    <w:p w:rsidR="00FF1697" w:rsidRPr="00953B61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953B61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953B61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953B61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953B61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953B61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953B61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953B61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953B61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953B61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953B61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953B61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953B61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953B61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953B61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953B61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953B61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793E94" w:rsidRPr="00EA05AA" w:rsidRDefault="00793E94" w:rsidP="00FF1697">
      <w:pPr>
        <w:spacing w:line="360" w:lineRule="auto"/>
        <w:jc w:val="center"/>
        <w:rPr>
          <w:b/>
          <w:sz w:val="28"/>
          <w:szCs w:val="28"/>
        </w:rPr>
      </w:pPr>
    </w:p>
    <w:p w:rsidR="008C47FA" w:rsidRPr="00EA05AA" w:rsidRDefault="008C47FA" w:rsidP="00FF1697">
      <w:pPr>
        <w:spacing w:line="360" w:lineRule="auto"/>
        <w:jc w:val="center"/>
        <w:rPr>
          <w:b/>
          <w:sz w:val="28"/>
          <w:szCs w:val="28"/>
        </w:rPr>
      </w:pPr>
    </w:p>
    <w:p w:rsidR="008C47FA" w:rsidRPr="00EA05AA" w:rsidRDefault="008C47FA" w:rsidP="00FF1697">
      <w:pPr>
        <w:spacing w:line="360" w:lineRule="auto"/>
        <w:jc w:val="center"/>
        <w:rPr>
          <w:b/>
          <w:sz w:val="28"/>
          <w:szCs w:val="28"/>
        </w:rPr>
      </w:pPr>
    </w:p>
    <w:p w:rsidR="008C47FA" w:rsidRPr="00E90975" w:rsidRDefault="008C47FA" w:rsidP="00FF1697">
      <w:pPr>
        <w:spacing w:line="360" w:lineRule="auto"/>
        <w:jc w:val="center"/>
        <w:rPr>
          <w:b/>
          <w:sz w:val="28"/>
          <w:szCs w:val="28"/>
        </w:rPr>
      </w:pPr>
    </w:p>
    <w:p w:rsidR="00842E43" w:rsidRPr="00E90975" w:rsidRDefault="00842E43" w:rsidP="00FF1697">
      <w:pPr>
        <w:spacing w:line="360" w:lineRule="auto"/>
        <w:jc w:val="center"/>
        <w:rPr>
          <w:b/>
          <w:sz w:val="28"/>
          <w:szCs w:val="28"/>
        </w:rPr>
      </w:pPr>
    </w:p>
    <w:p w:rsidR="008C47FA" w:rsidRPr="00EA05AA" w:rsidRDefault="008C47FA" w:rsidP="00FF1697">
      <w:pPr>
        <w:spacing w:line="360" w:lineRule="auto"/>
        <w:jc w:val="center"/>
        <w:rPr>
          <w:b/>
          <w:sz w:val="28"/>
          <w:szCs w:val="28"/>
        </w:rPr>
      </w:pPr>
    </w:p>
    <w:p w:rsidR="008C47FA" w:rsidRPr="00EA05AA" w:rsidRDefault="008C47FA" w:rsidP="00FF1697">
      <w:pPr>
        <w:spacing w:line="360" w:lineRule="auto"/>
        <w:jc w:val="center"/>
        <w:rPr>
          <w:b/>
          <w:sz w:val="28"/>
          <w:szCs w:val="28"/>
        </w:rPr>
      </w:pPr>
    </w:p>
    <w:p w:rsidR="008C47FA" w:rsidRPr="00EA05AA" w:rsidRDefault="00842E43" w:rsidP="00FF1697">
      <w:pPr>
        <w:spacing w:line="360" w:lineRule="auto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3A241090" wp14:editId="462950F2">
            <wp:extent cx="6006465" cy="1685925"/>
            <wp:effectExtent l="0" t="0" r="0" b="9525"/>
            <wp:docPr id="2" name="Рисунок 2" descr="C:\Users\Зоя\Desktop\МУСИФУЛИН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Зоя\Desktop\МУСИФУЛИНА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646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7FA" w:rsidRPr="00EA05AA" w:rsidRDefault="008C47FA" w:rsidP="00FF1697">
      <w:pPr>
        <w:spacing w:line="360" w:lineRule="auto"/>
        <w:jc w:val="center"/>
        <w:rPr>
          <w:b/>
          <w:sz w:val="28"/>
          <w:szCs w:val="28"/>
        </w:rPr>
      </w:pPr>
    </w:p>
    <w:p w:rsidR="00793E94" w:rsidRPr="00953B61" w:rsidRDefault="00793E94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953B61" w:rsidRDefault="00FF1697" w:rsidP="008C47FA">
      <w:pPr>
        <w:tabs>
          <w:tab w:val="left" w:pos="0"/>
          <w:tab w:val="left" w:pos="540"/>
          <w:tab w:val="left" w:pos="720"/>
        </w:tabs>
        <w:jc w:val="center"/>
        <w:rPr>
          <w:rFonts w:eastAsia="Calibri"/>
          <w:b/>
          <w:sz w:val="28"/>
          <w:szCs w:val="28"/>
        </w:rPr>
      </w:pPr>
    </w:p>
    <w:p w:rsidR="008C47FA" w:rsidRDefault="008C47FA" w:rsidP="004B4154">
      <w:pPr>
        <w:pStyle w:val="affa"/>
        <w:spacing w:line="360" w:lineRule="auto"/>
        <w:ind w:firstLine="0"/>
        <w:jc w:val="center"/>
        <w:rPr>
          <w:b/>
          <w:color w:val="000000"/>
          <w:szCs w:val="28"/>
          <w:lang w:val="en-US"/>
        </w:rPr>
      </w:pPr>
    </w:p>
    <w:p w:rsidR="008C47FA" w:rsidRPr="008C47FA" w:rsidRDefault="008C47FA" w:rsidP="004B4154">
      <w:pPr>
        <w:pStyle w:val="affa"/>
        <w:spacing w:line="360" w:lineRule="auto"/>
        <w:ind w:firstLine="0"/>
        <w:jc w:val="center"/>
        <w:rPr>
          <w:b/>
          <w:color w:val="000000"/>
          <w:szCs w:val="28"/>
          <w:lang w:val="en-US"/>
        </w:rPr>
      </w:pPr>
    </w:p>
    <w:p w:rsidR="00953B61" w:rsidRPr="00953B61" w:rsidRDefault="00953B61" w:rsidP="00953B61">
      <w:pPr>
        <w:pStyle w:val="affa"/>
        <w:spacing w:line="360" w:lineRule="auto"/>
        <w:ind w:firstLine="0"/>
        <w:rPr>
          <w:b/>
          <w:color w:val="000000"/>
          <w:szCs w:val="28"/>
        </w:rPr>
      </w:pPr>
    </w:p>
    <w:p w:rsidR="004B4154" w:rsidRPr="00953B61" w:rsidRDefault="004B4154" w:rsidP="004B4154">
      <w:pPr>
        <w:pStyle w:val="affa"/>
        <w:spacing w:line="360" w:lineRule="auto"/>
        <w:ind w:firstLine="0"/>
        <w:jc w:val="center"/>
        <w:rPr>
          <w:b/>
          <w:color w:val="000000"/>
          <w:szCs w:val="28"/>
        </w:rPr>
      </w:pPr>
      <w:r w:rsidRPr="00953B61">
        <w:rPr>
          <w:b/>
          <w:color w:val="000000"/>
          <w:szCs w:val="28"/>
        </w:rPr>
        <w:t>Пояснительная записка</w:t>
      </w:r>
    </w:p>
    <w:p w:rsidR="00F16174" w:rsidRPr="00953B61" w:rsidRDefault="004B4154" w:rsidP="00F16174">
      <w:pPr>
        <w:ind w:firstLine="708"/>
        <w:jc w:val="both"/>
        <w:rPr>
          <w:sz w:val="28"/>
          <w:szCs w:val="28"/>
        </w:rPr>
      </w:pPr>
      <w:proofErr w:type="gramStart"/>
      <w:r w:rsidRPr="00953B61">
        <w:rPr>
          <w:color w:val="000000" w:themeColor="text1"/>
          <w:sz w:val="28"/>
          <w:szCs w:val="28"/>
        </w:rPr>
        <w:t xml:space="preserve">Комплект контрольно-оценочных оценочных средств </w:t>
      </w:r>
      <w:r w:rsidRPr="00953B61">
        <w:rPr>
          <w:sz w:val="28"/>
          <w:szCs w:val="28"/>
        </w:rPr>
        <w:t>подготовлен с целью оценки качества подготовки и определения уровня знаний и умений, их соответствия требованиям действующего Федерального государственного образовательного стандарта, регионального компонента, образовательного учреждения, а также квалификационной характеристики по</w:t>
      </w:r>
      <w:r w:rsidRPr="00953B61">
        <w:rPr>
          <w:color w:val="000000" w:themeColor="text1"/>
          <w:sz w:val="28"/>
          <w:szCs w:val="28"/>
        </w:rPr>
        <w:t xml:space="preserve"> специальности СПО </w:t>
      </w:r>
      <w:r w:rsidR="00B552B8" w:rsidRPr="00953B61">
        <w:rPr>
          <w:b/>
          <w:color w:val="000000"/>
          <w:sz w:val="28"/>
          <w:szCs w:val="28"/>
          <w:u w:val="single"/>
        </w:rPr>
        <w:t xml:space="preserve">23.02.03 </w:t>
      </w:r>
      <w:r w:rsidRPr="00953B61">
        <w:rPr>
          <w:b/>
          <w:color w:val="000000"/>
          <w:sz w:val="28"/>
          <w:szCs w:val="28"/>
          <w:u w:val="single"/>
        </w:rPr>
        <w:t>«Техническое обслуживание и ремонт автомобильного</w:t>
      </w:r>
      <w:r w:rsidR="00B552B8" w:rsidRPr="00953B61">
        <w:rPr>
          <w:b/>
          <w:color w:val="000000"/>
          <w:sz w:val="28"/>
          <w:szCs w:val="28"/>
          <w:u w:val="single"/>
        </w:rPr>
        <w:t xml:space="preserve"> </w:t>
      </w:r>
      <w:r w:rsidRPr="00953B61">
        <w:rPr>
          <w:b/>
          <w:color w:val="000000"/>
          <w:sz w:val="28"/>
          <w:szCs w:val="28"/>
          <w:u w:val="single"/>
        </w:rPr>
        <w:t>транспорта</w:t>
      </w:r>
      <w:r w:rsidR="00D809EE" w:rsidRPr="00953B61">
        <w:rPr>
          <w:b/>
          <w:color w:val="000000"/>
          <w:sz w:val="28"/>
          <w:szCs w:val="28"/>
          <w:u w:val="single"/>
        </w:rPr>
        <w:t>»</w:t>
      </w:r>
      <w:r w:rsidR="00D809EE" w:rsidRPr="00953B61">
        <w:rPr>
          <w:b/>
          <w:sz w:val="28"/>
          <w:szCs w:val="28"/>
          <w:u w:val="single"/>
        </w:rPr>
        <w:t>,</w:t>
      </w:r>
      <w:r w:rsidR="00D809EE" w:rsidRPr="00953B61">
        <w:rPr>
          <w:color w:val="000000"/>
          <w:sz w:val="28"/>
          <w:szCs w:val="28"/>
        </w:rPr>
        <w:t xml:space="preserve"> включает</w:t>
      </w:r>
      <w:r w:rsidRPr="00953B61">
        <w:rPr>
          <w:color w:val="000000"/>
          <w:sz w:val="28"/>
          <w:szCs w:val="28"/>
        </w:rPr>
        <w:t xml:space="preserve"> в себя: </w:t>
      </w:r>
      <w:r w:rsidR="00D5029D" w:rsidRPr="00953B61">
        <w:rPr>
          <w:color w:val="000000"/>
          <w:sz w:val="28"/>
          <w:szCs w:val="28"/>
        </w:rPr>
        <w:t xml:space="preserve">тестовые задания, вопросы </w:t>
      </w:r>
      <w:r w:rsidR="00D809EE" w:rsidRPr="00953B61">
        <w:rPr>
          <w:color w:val="000000"/>
          <w:sz w:val="28"/>
          <w:szCs w:val="28"/>
        </w:rPr>
        <w:t xml:space="preserve"> </w:t>
      </w:r>
      <w:r w:rsidR="00D809EE" w:rsidRPr="00953B61">
        <w:rPr>
          <w:sz w:val="28"/>
          <w:szCs w:val="28"/>
        </w:rPr>
        <w:t>для</w:t>
      </w:r>
      <w:r w:rsidRPr="00953B61">
        <w:rPr>
          <w:sz w:val="28"/>
          <w:szCs w:val="28"/>
        </w:rPr>
        <w:t xml:space="preserve"> проведения </w:t>
      </w:r>
      <w:r w:rsidR="00D5029D" w:rsidRPr="00953B61">
        <w:rPr>
          <w:sz w:val="28"/>
          <w:szCs w:val="28"/>
        </w:rPr>
        <w:t>дифференцированного зачета</w:t>
      </w:r>
      <w:r w:rsidRPr="00953B61">
        <w:rPr>
          <w:sz w:val="28"/>
          <w:szCs w:val="28"/>
        </w:rPr>
        <w:t xml:space="preserve"> по </w:t>
      </w:r>
      <w:r w:rsidR="00F16174" w:rsidRPr="00953B61">
        <w:rPr>
          <w:sz w:val="28"/>
          <w:szCs w:val="28"/>
        </w:rPr>
        <w:t>предмету «Информационные технологии в профессиональной деятельности».</w:t>
      </w:r>
      <w:r w:rsidR="00F16174" w:rsidRPr="00953B61">
        <w:rPr>
          <w:sz w:val="28"/>
          <w:szCs w:val="28"/>
        </w:rPr>
        <w:tab/>
      </w:r>
      <w:proofErr w:type="gramEnd"/>
    </w:p>
    <w:p w:rsidR="0060033E" w:rsidRPr="00953B61" w:rsidRDefault="004B4154" w:rsidP="00F16174">
      <w:pPr>
        <w:ind w:firstLine="708"/>
        <w:jc w:val="both"/>
        <w:rPr>
          <w:sz w:val="28"/>
          <w:szCs w:val="28"/>
        </w:rPr>
      </w:pPr>
      <w:r w:rsidRPr="00953B61">
        <w:rPr>
          <w:color w:val="000000"/>
          <w:sz w:val="28"/>
          <w:szCs w:val="28"/>
        </w:rPr>
        <w:t xml:space="preserve">Объём обязательной аудиторной учебной нагрузки </w:t>
      </w:r>
      <w:r w:rsidR="00F16174" w:rsidRPr="00953B61">
        <w:rPr>
          <w:color w:val="000000"/>
          <w:sz w:val="28"/>
          <w:szCs w:val="28"/>
        </w:rPr>
        <w:t xml:space="preserve">студента </w:t>
      </w:r>
      <w:r w:rsidRPr="00953B61">
        <w:rPr>
          <w:color w:val="000000"/>
          <w:sz w:val="28"/>
          <w:szCs w:val="28"/>
        </w:rPr>
        <w:t>по предмету «</w:t>
      </w:r>
      <w:r w:rsidR="00F16174" w:rsidRPr="00953B61">
        <w:rPr>
          <w:sz w:val="28"/>
          <w:szCs w:val="28"/>
        </w:rPr>
        <w:t>Информационные технологии в профессиональной деятельности</w:t>
      </w:r>
      <w:r w:rsidRPr="00953B61">
        <w:rPr>
          <w:color w:val="000000"/>
          <w:sz w:val="28"/>
          <w:szCs w:val="28"/>
        </w:rPr>
        <w:t xml:space="preserve">» </w:t>
      </w:r>
      <w:r w:rsidRPr="00953B61">
        <w:rPr>
          <w:sz w:val="28"/>
          <w:szCs w:val="28"/>
        </w:rPr>
        <w:t xml:space="preserve">- </w:t>
      </w:r>
      <w:r w:rsidR="00F16174" w:rsidRPr="00953B61">
        <w:rPr>
          <w:sz w:val="28"/>
          <w:szCs w:val="28"/>
        </w:rPr>
        <w:t>84</w:t>
      </w:r>
      <w:r w:rsidR="0060033E" w:rsidRPr="00953B61">
        <w:rPr>
          <w:sz w:val="28"/>
          <w:szCs w:val="28"/>
        </w:rPr>
        <w:t xml:space="preserve"> </w:t>
      </w:r>
      <w:r w:rsidRPr="00953B61">
        <w:rPr>
          <w:sz w:val="28"/>
          <w:szCs w:val="28"/>
        </w:rPr>
        <w:t>час</w:t>
      </w:r>
      <w:r w:rsidR="00A26D6C" w:rsidRPr="00953B61">
        <w:rPr>
          <w:sz w:val="28"/>
          <w:szCs w:val="28"/>
        </w:rPr>
        <w:t>а</w:t>
      </w:r>
      <w:r w:rsidRPr="00953B61">
        <w:rPr>
          <w:sz w:val="28"/>
          <w:szCs w:val="28"/>
        </w:rPr>
        <w:t xml:space="preserve"> и </w:t>
      </w:r>
      <w:r w:rsidR="0060033E" w:rsidRPr="00953B61">
        <w:rPr>
          <w:sz w:val="28"/>
          <w:szCs w:val="28"/>
        </w:rPr>
        <w:t>4</w:t>
      </w:r>
      <w:r w:rsidR="00F16174" w:rsidRPr="00953B61">
        <w:rPr>
          <w:sz w:val="28"/>
          <w:szCs w:val="28"/>
        </w:rPr>
        <w:t>2</w:t>
      </w:r>
      <w:r w:rsidRPr="00953B61">
        <w:rPr>
          <w:sz w:val="28"/>
          <w:szCs w:val="28"/>
        </w:rPr>
        <w:t xml:space="preserve"> час</w:t>
      </w:r>
      <w:r w:rsidR="00A26D6C" w:rsidRPr="00953B61">
        <w:rPr>
          <w:sz w:val="28"/>
          <w:szCs w:val="28"/>
        </w:rPr>
        <w:t>а</w:t>
      </w:r>
      <w:r w:rsidRPr="00953B61">
        <w:rPr>
          <w:sz w:val="28"/>
          <w:szCs w:val="28"/>
        </w:rPr>
        <w:t xml:space="preserve"> – самостоятельная работа обучающегося.</w:t>
      </w:r>
      <w:r w:rsidRPr="00953B61">
        <w:rPr>
          <w:color w:val="000000"/>
          <w:sz w:val="28"/>
          <w:szCs w:val="28"/>
        </w:rPr>
        <w:t xml:space="preserve">     </w:t>
      </w:r>
    </w:p>
    <w:p w:rsidR="004B4154" w:rsidRPr="00953B61" w:rsidRDefault="004B4154" w:rsidP="00F16174">
      <w:pPr>
        <w:ind w:firstLine="708"/>
        <w:jc w:val="both"/>
        <w:rPr>
          <w:color w:val="000000"/>
          <w:sz w:val="28"/>
          <w:szCs w:val="28"/>
        </w:rPr>
      </w:pPr>
      <w:r w:rsidRPr="00953B61">
        <w:rPr>
          <w:color w:val="000000"/>
          <w:sz w:val="28"/>
          <w:szCs w:val="28"/>
        </w:rPr>
        <w:t xml:space="preserve">Целями при составлении и разработки комплекта КОС являются проверка знаний и </w:t>
      </w:r>
      <w:r w:rsidR="00F16174" w:rsidRPr="00953B61">
        <w:rPr>
          <w:color w:val="000000"/>
          <w:sz w:val="28"/>
          <w:szCs w:val="28"/>
        </w:rPr>
        <w:t>умений,</w:t>
      </w:r>
      <w:r w:rsidR="00F16174" w:rsidRPr="00953B61">
        <w:rPr>
          <w:sz w:val="28"/>
          <w:szCs w:val="28"/>
        </w:rPr>
        <w:t xml:space="preserve"> </w:t>
      </w:r>
      <w:r w:rsidR="00F16174" w:rsidRPr="00953B61">
        <w:rPr>
          <w:color w:val="000000"/>
          <w:sz w:val="28"/>
          <w:szCs w:val="28"/>
        </w:rPr>
        <w:t>направленных  на  достижение следующих целей овладения указанным видом профессиональной деятельности и соответствующими профессиональными компетенциями</w:t>
      </w:r>
      <w:r w:rsidRPr="00953B61">
        <w:rPr>
          <w:color w:val="000000"/>
          <w:sz w:val="28"/>
          <w:szCs w:val="28"/>
        </w:rPr>
        <w:t>:</w:t>
      </w:r>
    </w:p>
    <w:p w:rsidR="00F16174" w:rsidRPr="00953B61" w:rsidRDefault="00F16174" w:rsidP="00F16174">
      <w:pPr>
        <w:pStyle w:val="affa"/>
        <w:numPr>
          <w:ilvl w:val="0"/>
          <w:numId w:val="3"/>
        </w:numPr>
        <w:rPr>
          <w:szCs w:val="28"/>
        </w:rPr>
      </w:pPr>
      <w:r w:rsidRPr="00953B61">
        <w:rPr>
          <w:szCs w:val="28"/>
        </w:rPr>
        <w:t xml:space="preserve">приобретение студентами практического опыта работы с нормативно-правовыми документами; </w:t>
      </w:r>
    </w:p>
    <w:p w:rsidR="00F16174" w:rsidRPr="00953B61" w:rsidRDefault="00F16174" w:rsidP="00F16174">
      <w:pPr>
        <w:pStyle w:val="affa"/>
        <w:numPr>
          <w:ilvl w:val="0"/>
          <w:numId w:val="3"/>
        </w:numPr>
        <w:rPr>
          <w:szCs w:val="28"/>
        </w:rPr>
      </w:pPr>
      <w:r w:rsidRPr="00953B61">
        <w:rPr>
          <w:szCs w:val="28"/>
        </w:rPr>
        <w:t>приобретение студентами практического опыта с прикладными информационными программами, применяемыми в профессиональной деятельности;</w:t>
      </w:r>
    </w:p>
    <w:p w:rsidR="00F16174" w:rsidRPr="00953B61" w:rsidRDefault="00F16174" w:rsidP="00F16174">
      <w:pPr>
        <w:pStyle w:val="affa"/>
        <w:numPr>
          <w:ilvl w:val="0"/>
          <w:numId w:val="3"/>
        </w:numPr>
        <w:rPr>
          <w:szCs w:val="28"/>
        </w:rPr>
      </w:pPr>
      <w:r w:rsidRPr="00953B61">
        <w:rPr>
          <w:szCs w:val="28"/>
        </w:rPr>
        <w:t>приобретение  студентами  опыта  использования информационных технологий в индивидуальной и коллективной учебной и познавательной, в том числе проектной деятельности;</w:t>
      </w:r>
    </w:p>
    <w:p w:rsidR="00F16174" w:rsidRPr="00953B61" w:rsidRDefault="00F16174" w:rsidP="00F16174">
      <w:pPr>
        <w:pStyle w:val="affa"/>
        <w:numPr>
          <w:ilvl w:val="0"/>
          <w:numId w:val="3"/>
        </w:numPr>
        <w:rPr>
          <w:szCs w:val="28"/>
        </w:rPr>
      </w:pPr>
      <w:r w:rsidRPr="00953B61">
        <w:rPr>
          <w:szCs w:val="28"/>
        </w:rPr>
        <w:t xml:space="preserve">умения организовать рабочее место; </w:t>
      </w:r>
    </w:p>
    <w:p w:rsidR="00F16174" w:rsidRPr="00953B61" w:rsidRDefault="00F16174" w:rsidP="00F16174">
      <w:pPr>
        <w:pStyle w:val="affa"/>
        <w:numPr>
          <w:ilvl w:val="0"/>
          <w:numId w:val="3"/>
        </w:numPr>
        <w:rPr>
          <w:szCs w:val="28"/>
        </w:rPr>
      </w:pPr>
      <w:r w:rsidRPr="00953B61">
        <w:rPr>
          <w:szCs w:val="28"/>
        </w:rPr>
        <w:t xml:space="preserve">анализировать эффективность своей деятельности; </w:t>
      </w:r>
    </w:p>
    <w:p w:rsidR="00F16174" w:rsidRPr="00953B61" w:rsidRDefault="00F16174" w:rsidP="00F16174">
      <w:pPr>
        <w:pStyle w:val="affa"/>
        <w:numPr>
          <w:ilvl w:val="0"/>
          <w:numId w:val="3"/>
        </w:numPr>
        <w:rPr>
          <w:szCs w:val="28"/>
        </w:rPr>
      </w:pPr>
      <w:r w:rsidRPr="00953B61">
        <w:rPr>
          <w:szCs w:val="28"/>
        </w:rPr>
        <w:t xml:space="preserve">внедрять новые формы работы; </w:t>
      </w:r>
    </w:p>
    <w:p w:rsidR="00F16174" w:rsidRPr="00953B61" w:rsidRDefault="00F16174" w:rsidP="00F16174">
      <w:pPr>
        <w:pStyle w:val="affa"/>
        <w:numPr>
          <w:ilvl w:val="0"/>
          <w:numId w:val="3"/>
        </w:numPr>
        <w:rPr>
          <w:szCs w:val="28"/>
        </w:rPr>
      </w:pPr>
      <w:r w:rsidRPr="00953B61">
        <w:rPr>
          <w:szCs w:val="28"/>
        </w:rPr>
        <w:t>использовать нормативно-правовую документацию, регламентирующую профессиональную деятельность;</w:t>
      </w:r>
    </w:p>
    <w:p w:rsidR="00261EF2" w:rsidRPr="00953B61" w:rsidRDefault="00F16174" w:rsidP="00F16174">
      <w:pPr>
        <w:pStyle w:val="affa"/>
        <w:numPr>
          <w:ilvl w:val="0"/>
          <w:numId w:val="3"/>
        </w:numPr>
        <w:rPr>
          <w:szCs w:val="28"/>
        </w:rPr>
      </w:pPr>
      <w:r w:rsidRPr="00953B61">
        <w:rPr>
          <w:szCs w:val="28"/>
        </w:rPr>
        <w:t xml:space="preserve">приобретение  студентами  знаний  этических    аспектов  информационной  деятельности  и  информационных  коммуникаций  в глобальных  сетях;    </w:t>
      </w:r>
    </w:p>
    <w:p w:rsidR="00F16174" w:rsidRPr="00953B61" w:rsidRDefault="00F16174" w:rsidP="00F16174">
      <w:pPr>
        <w:pStyle w:val="affa"/>
        <w:numPr>
          <w:ilvl w:val="0"/>
          <w:numId w:val="3"/>
        </w:numPr>
        <w:rPr>
          <w:szCs w:val="28"/>
        </w:rPr>
      </w:pPr>
      <w:r w:rsidRPr="00953B61">
        <w:rPr>
          <w:szCs w:val="28"/>
        </w:rPr>
        <w:t xml:space="preserve">осознание  ответственности  людей,  вовлечённых  в создание  и  использование  информационных  систем,  распространение  и использование информации; </w:t>
      </w:r>
    </w:p>
    <w:p w:rsidR="00F16174" w:rsidRPr="00953B61" w:rsidRDefault="00F16174" w:rsidP="00F16174">
      <w:pPr>
        <w:pStyle w:val="affa"/>
        <w:numPr>
          <w:ilvl w:val="0"/>
          <w:numId w:val="3"/>
        </w:numPr>
        <w:rPr>
          <w:szCs w:val="28"/>
        </w:rPr>
      </w:pPr>
      <w:r w:rsidRPr="00953B61">
        <w:rPr>
          <w:szCs w:val="28"/>
        </w:rPr>
        <w:t>владение  информационной  культурой,  способностью анализировать и оценивать информацию с использованием информационно-коммуникационных  технологий,  средств  образовательных  и  социальных коммуникаций.</w:t>
      </w:r>
    </w:p>
    <w:p w:rsidR="00C80FD9" w:rsidRPr="00953B61" w:rsidRDefault="004B4154" w:rsidP="0060033E">
      <w:pPr>
        <w:pStyle w:val="affa"/>
        <w:ind w:left="851" w:firstLine="709"/>
        <w:rPr>
          <w:color w:val="000000"/>
          <w:szCs w:val="28"/>
        </w:rPr>
      </w:pPr>
      <w:r w:rsidRPr="00953B61">
        <w:rPr>
          <w:color w:val="000000"/>
          <w:szCs w:val="28"/>
        </w:rPr>
        <w:t xml:space="preserve">  </w:t>
      </w:r>
    </w:p>
    <w:p w:rsidR="00C80FD9" w:rsidRPr="00953B61" w:rsidRDefault="00C80FD9" w:rsidP="00C80FD9">
      <w:pPr>
        <w:pStyle w:val="affa"/>
        <w:ind w:firstLine="709"/>
        <w:rPr>
          <w:b/>
          <w:color w:val="000000"/>
          <w:szCs w:val="28"/>
        </w:rPr>
      </w:pPr>
      <w:r w:rsidRPr="00953B61">
        <w:rPr>
          <w:b/>
          <w:color w:val="000000"/>
          <w:szCs w:val="28"/>
        </w:rPr>
        <w:t>Общие компетенции:</w:t>
      </w:r>
    </w:p>
    <w:p w:rsidR="00C80FD9" w:rsidRPr="00953B61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953B61">
        <w:rPr>
          <w:color w:val="000000"/>
          <w:szCs w:val="28"/>
        </w:rPr>
        <w:t>ОК</w:t>
      </w:r>
      <w:proofErr w:type="gramEnd"/>
      <w:r w:rsidRPr="00953B61">
        <w:rPr>
          <w:color w:val="000000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 </w:t>
      </w:r>
    </w:p>
    <w:p w:rsidR="00C80FD9" w:rsidRPr="00953B61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953B61">
        <w:rPr>
          <w:color w:val="000000"/>
          <w:szCs w:val="28"/>
        </w:rPr>
        <w:lastRenderedPageBreak/>
        <w:t>ОК</w:t>
      </w:r>
      <w:proofErr w:type="gramEnd"/>
      <w:r w:rsidRPr="00953B61">
        <w:rPr>
          <w:color w:val="000000"/>
          <w:szCs w:val="28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C80FD9" w:rsidRPr="00953B61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953B61">
        <w:rPr>
          <w:color w:val="000000"/>
          <w:szCs w:val="28"/>
        </w:rPr>
        <w:t>ОК</w:t>
      </w:r>
      <w:proofErr w:type="gramEnd"/>
      <w:r w:rsidRPr="00953B61">
        <w:rPr>
          <w:color w:val="000000"/>
          <w:szCs w:val="28"/>
        </w:rPr>
        <w:t xml:space="preserve"> 3. Принимать решения в стандартных и нестандартных ситуациях и нести за них ответственность. </w:t>
      </w:r>
    </w:p>
    <w:p w:rsidR="00C80FD9" w:rsidRPr="00953B61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953B61">
        <w:rPr>
          <w:color w:val="000000"/>
          <w:szCs w:val="28"/>
        </w:rPr>
        <w:t>ОК</w:t>
      </w:r>
      <w:proofErr w:type="gramEnd"/>
      <w:r w:rsidRPr="00953B61">
        <w:rPr>
          <w:color w:val="000000"/>
          <w:szCs w:val="28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C80FD9" w:rsidRPr="00953B61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953B61">
        <w:rPr>
          <w:color w:val="000000"/>
          <w:szCs w:val="28"/>
        </w:rPr>
        <w:t>ОК</w:t>
      </w:r>
      <w:proofErr w:type="gramEnd"/>
      <w:r w:rsidRPr="00953B61">
        <w:rPr>
          <w:color w:val="000000"/>
          <w:szCs w:val="28"/>
        </w:rPr>
        <w:t xml:space="preserve"> 5. Использовать информационно-коммуникационные технологии в профессиональной деятельности. </w:t>
      </w:r>
    </w:p>
    <w:p w:rsidR="00C80FD9" w:rsidRPr="00953B61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953B61">
        <w:rPr>
          <w:color w:val="000000"/>
          <w:szCs w:val="28"/>
        </w:rPr>
        <w:t>ОК</w:t>
      </w:r>
      <w:proofErr w:type="gramEnd"/>
      <w:r w:rsidRPr="00953B61">
        <w:rPr>
          <w:color w:val="000000"/>
          <w:szCs w:val="28"/>
        </w:rPr>
        <w:t xml:space="preserve"> 6. Работать в коллективе и в команде, эффективно общаться с коллегами, руководством, потребителями. </w:t>
      </w:r>
    </w:p>
    <w:p w:rsidR="00C80FD9" w:rsidRPr="00953B61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953B61">
        <w:rPr>
          <w:color w:val="000000"/>
          <w:szCs w:val="28"/>
        </w:rPr>
        <w:t>ОК</w:t>
      </w:r>
      <w:proofErr w:type="gramEnd"/>
      <w:r w:rsidRPr="00953B61">
        <w:rPr>
          <w:color w:val="000000"/>
          <w:szCs w:val="28"/>
        </w:rPr>
        <w:t xml:space="preserve"> 7. Брать на себя ответственность за работу членов команды (подчиненных), за результат выполнения заданий. </w:t>
      </w:r>
    </w:p>
    <w:p w:rsidR="00C80FD9" w:rsidRPr="00953B61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953B61">
        <w:rPr>
          <w:color w:val="000000"/>
          <w:szCs w:val="28"/>
        </w:rPr>
        <w:t>ОК</w:t>
      </w:r>
      <w:proofErr w:type="gramEnd"/>
      <w:r w:rsidRPr="00953B61">
        <w:rPr>
          <w:color w:val="000000"/>
          <w:szCs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2D05BE" w:rsidRPr="00953B61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953B61">
        <w:rPr>
          <w:color w:val="000000"/>
          <w:szCs w:val="28"/>
        </w:rPr>
        <w:t>ОК</w:t>
      </w:r>
      <w:proofErr w:type="gramEnd"/>
      <w:r w:rsidRPr="00953B61">
        <w:rPr>
          <w:color w:val="000000"/>
          <w:szCs w:val="28"/>
        </w:rPr>
        <w:t xml:space="preserve"> 9. Ориентироваться в условиях частой смены технологий в профессиональной деятельности. </w:t>
      </w:r>
    </w:p>
    <w:p w:rsidR="00C80FD9" w:rsidRPr="00953B61" w:rsidRDefault="00C80FD9" w:rsidP="00C56BFF">
      <w:pPr>
        <w:pStyle w:val="affa"/>
        <w:ind w:firstLine="709"/>
        <w:rPr>
          <w:color w:val="000000"/>
          <w:szCs w:val="28"/>
        </w:rPr>
      </w:pPr>
      <w:r w:rsidRPr="00953B61">
        <w:rPr>
          <w:color w:val="000000"/>
          <w:szCs w:val="28"/>
        </w:rPr>
        <w:t xml:space="preserve">Формой аттестации по учебной дисциплине является </w:t>
      </w:r>
      <w:r w:rsidR="00C56BFF" w:rsidRPr="00953B61">
        <w:rPr>
          <w:b/>
          <w:color w:val="000000"/>
          <w:szCs w:val="28"/>
        </w:rPr>
        <w:t>дифференцированный зачет</w:t>
      </w:r>
      <w:r w:rsidRPr="00953B61">
        <w:rPr>
          <w:color w:val="000000"/>
          <w:szCs w:val="28"/>
        </w:rPr>
        <w:t>.</w:t>
      </w:r>
    </w:p>
    <w:p w:rsidR="00C80FD9" w:rsidRPr="00953B61" w:rsidRDefault="00C80FD9" w:rsidP="00C80FD9">
      <w:pPr>
        <w:pStyle w:val="affa"/>
        <w:ind w:firstLine="709"/>
        <w:rPr>
          <w:b/>
          <w:color w:val="000000"/>
          <w:szCs w:val="28"/>
        </w:rPr>
      </w:pPr>
      <w:r w:rsidRPr="00953B61">
        <w:rPr>
          <w:b/>
          <w:color w:val="000000"/>
          <w:szCs w:val="28"/>
        </w:rPr>
        <w:t xml:space="preserve"> Результаты освоения учебной дисциплины, подлежащие проверке. </w:t>
      </w:r>
    </w:p>
    <w:p w:rsidR="00C80FD9" w:rsidRPr="00953B61" w:rsidRDefault="00C80FD9" w:rsidP="00C80FD9">
      <w:pPr>
        <w:pStyle w:val="affa"/>
        <w:ind w:firstLine="709"/>
        <w:rPr>
          <w:color w:val="000000"/>
          <w:szCs w:val="28"/>
        </w:rPr>
      </w:pPr>
      <w:r w:rsidRPr="00953B61">
        <w:rPr>
          <w:color w:val="000000"/>
          <w:szCs w:val="28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компетенций, которые представлены в Таблице 1.</w:t>
      </w:r>
    </w:p>
    <w:p w:rsidR="00793E94" w:rsidRPr="00953B61" w:rsidRDefault="00793E94" w:rsidP="0060033E">
      <w:pPr>
        <w:pStyle w:val="affa"/>
        <w:ind w:firstLine="0"/>
        <w:rPr>
          <w:b/>
          <w:color w:val="000000"/>
          <w:szCs w:val="28"/>
        </w:rPr>
      </w:pPr>
    </w:p>
    <w:p w:rsidR="00C80FD9" w:rsidRPr="00953B61" w:rsidRDefault="00C80FD9" w:rsidP="00C80FD9">
      <w:pPr>
        <w:pStyle w:val="affa"/>
        <w:ind w:firstLine="709"/>
        <w:jc w:val="right"/>
        <w:rPr>
          <w:b/>
          <w:color w:val="000000"/>
          <w:szCs w:val="28"/>
        </w:rPr>
      </w:pPr>
      <w:r w:rsidRPr="00953B61">
        <w:rPr>
          <w:b/>
          <w:color w:val="000000"/>
          <w:szCs w:val="28"/>
        </w:rPr>
        <w:t>Таблица 1</w:t>
      </w:r>
    </w:p>
    <w:tbl>
      <w:tblPr>
        <w:tblStyle w:val="aff2"/>
        <w:tblW w:w="10173" w:type="dxa"/>
        <w:tblLayout w:type="fixed"/>
        <w:tblLook w:val="04A0" w:firstRow="1" w:lastRow="0" w:firstColumn="1" w:lastColumn="0" w:noHBand="0" w:noVBand="1"/>
      </w:tblPr>
      <w:tblGrid>
        <w:gridCol w:w="4482"/>
        <w:gridCol w:w="3819"/>
        <w:gridCol w:w="1872"/>
      </w:tblGrid>
      <w:tr w:rsidR="00C80FD9" w:rsidRPr="00953B61" w:rsidTr="00F16174">
        <w:tc>
          <w:tcPr>
            <w:tcW w:w="4482" w:type="dxa"/>
          </w:tcPr>
          <w:p w:rsidR="00C80FD9" w:rsidRPr="00953B61" w:rsidRDefault="00C80FD9" w:rsidP="00C80FD9">
            <w:pPr>
              <w:pStyle w:val="aa"/>
              <w:jc w:val="center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Результаты </w:t>
            </w:r>
            <w:r w:rsidR="00C56BFF" w:rsidRPr="00953B61">
              <w:rPr>
                <w:sz w:val="28"/>
                <w:szCs w:val="28"/>
              </w:rPr>
              <w:t>обучения: умения</w:t>
            </w:r>
            <w:r w:rsidRPr="00953B61">
              <w:rPr>
                <w:sz w:val="28"/>
                <w:szCs w:val="28"/>
              </w:rPr>
              <w:t>, знания, общие и профессиональные компетенции</w:t>
            </w:r>
          </w:p>
        </w:tc>
        <w:tc>
          <w:tcPr>
            <w:tcW w:w="3819" w:type="dxa"/>
          </w:tcPr>
          <w:p w:rsidR="00C80FD9" w:rsidRPr="00953B61" w:rsidRDefault="00C80FD9" w:rsidP="00C80FD9">
            <w:pPr>
              <w:pStyle w:val="aa"/>
              <w:jc w:val="center"/>
              <w:rPr>
                <w:sz w:val="28"/>
                <w:szCs w:val="28"/>
              </w:rPr>
            </w:pPr>
          </w:p>
          <w:p w:rsidR="00C80FD9" w:rsidRPr="00953B61" w:rsidRDefault="00C80FD9" w:rsidP="00C80FD9">
            <w:pPr>
              <w:pStyle w:val="aa"/>
              <w:jc w:val="center"/>
              <w:rPr>
                <w:sz w:val="28"/>
                <w:szCs w:val="28"/>
                <w:lang w:bidi="en-US"/>
              </w:rPr>
            </w:pPr>
            <w:r w:rsidRPr="00953B61">
              <w:rPr>
                <w:sz w:val="28"/>
                <w:szCs w:val="28"/>
                <w:lang w:bidi="en-US"/>
              </w:rPr>
              <w:t>Показатели оценки результата</w:t>
            </w:r>
          </w:p>
          <w:p w:rsidR="00C80FD9" w:rsidRPr="00953B61" w:rsidRDefault="00C80FD9" w:rsidP="00C80FD9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C80FD9" w:rsidRPr="00953B61" w:rsidRDefault="00C80FD9" w:rsidP="00C80FD9">
            <w:pPr>
              <w:pStyle w:val="aa"/>
              <w:jc w:val="center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  <w:lang w:bidi="en-US"/>
              </w:rPr>
              <w:t>Форма контроля и оценивания</w:t>
            </w:r>
          </w:p>
        </w:tc>
      </w:tr>
      <w:tr w:rsidR="00C80FD9" w:rsidRPr="00953B61" w:rsidTr="00F16174">
        <w:tc>
          <w:tcPr>
            <w:tcW w:w="10173" w:type="dxa"/>
            <w:gridSpan w:val="3"/>
          </w:tcPr>
          <w:p w:rsidR="00C80FD9" w:rsidRPr="00953B61" w:rsidRDefault="00C80FD9" w:rsidP="00C80FD9">
            <w:pPr>
              <w:pStyle w:val="aa"/>
              <w:jc w:val="center"/>
              <w:rPr>
                <w:i/>
                <w:sz w:val="28"/>
                <w:szCs w:val="28"/>
              </w:rPr>
            </w:pPr>
            <w:r w:rsidRPr="00953B61">
              <w:rPr>
                <w:i/>
                <w:sz w:val="28"/>
                <w:szCs w:val="28"/>
              </w:rPr>
              <w:t>Уметь:</w:t>
            </w:r>
          </w:p>
        </w:tc>
      </w:tr>
      <w:tr w:rsidR="00C80FD9" w:rsidRPr="00953B61" w:rsidTr="006D5054">
        <w:trPr>
          <w:trHeight w:val="3311"/>
        </w:trPr>
        <w:tc>
          <w:tcPr>
            <w:tcW w:w="4482" w:type="dxa"/>
          </w:tcPr>
          <w:p w:rsidR="00E22686" w:rsidRPr="00953B61" w:rsidRDefault="00C80FD9" w:rsidP="00C80FD9">
            <w:pPr>
              <w:pStyle w:val="aa"/>
              <w:rPr>
                <w:sz w:val="28"/>
                <w:szCs w:val="28"/>
              </w:rPr>
            </w:pPr>
            <w:r w:rsidRPr="00953B61">
              <w:rPr>
                <w:i/>
                <w:sz w:val="28"/>
                <w:szCs w:val="28"/>
              </w:rPr>
              <w:t>У 1</w:t>
            </w:r>
            <w:r w:rsidRPr="00953B61">
              <w:rPr>
                <w:sz w:val="28"/>
                <w:szCs w:val="28"/>
              </w:rPr>
              <w:t xml:space="preserve">. </w:t>
            </w:r>
            <w:r w:rsidR="00F16174" w:rsidRPr="00953B61">
              <w:rPr>
                <w:sz w:val="28"/>
                <w:szCs w:val="28"/>
              </w:rPr>
              <w:t xml:space="preserve">умения организовать рабочее место; </w:t>
            </w:r>
          </w:p>
          <w:p w:rsidR="00BA0A6F" w:rsidRPr="00953B61" w:rsidRDefault="00BA0A6F" w:rsidP="00C80FD9">
            <w:pPr>
              <w:pStyle w:val="aa"/>
              <w:rPr>
                <w:i/>
                <w:sz w:val="28"/>
                <w:szCs w:val="28"/>
              </w:rPr>
            </w:pPr>
          </w:p>
          <w:p w:rsidR="00C80FD9" w:rsidRPr="00953B61" w:rsidRDefault="00BA0A6F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953B61">
              <w:rPr>
                <w:i/>
                <w:sz w:val="28"/>
                <w:szCs w:val="28"/>
              </w:rPr>
              <w:t>ОК</w:t>
            </w:r>
            <w:proofErr w:type="gramEnd"/>
            <w:r w:rsidRPr="00953B61">
              <w:rPr>
                <w:i/>
                <w:sz w:val="28"/>
                <w:szCs w:val="28"/>
              </w:rPr>
              <w:t xml:space="preserve"> 2</w:t>
            </w:r>
            <w:r w:rsidRPr="00953B61">
              <w:rPr>
                <w:sz w:val="28"/>
                <w:szCs w:val="28"/>
              </w:rPr>
              <w:t>. Организовывать собственную деятельность, выбирать типо</w:t>
            </w:r>
            <w:r w:rsidR="006D5054" w:rsidRPr="00953B61">
              <w:rPr>
                <w:sz w:val="28"/>
                <w:szCs w:val="28"/>
              </w:rPr>
              <w:t xml:space="preserve">вые методы и способы выполнения </w:t>
            </w:r>
            <w:r w:rsidRPr="00953B61">
              <w:rPr>
                <w:sz w:val="28"/>
                <w:szCs w:val="28"/>
              </w:rPr>
              <w:t>профессиональных задач, оценивать их эффективность и качество.</w:t>
            </w:r>
          </w:p>
          <w:p w:rsidR="006D5054" w:rsidRPr="00953B61" w:rsidRDefault="006D5054" w:rsidP="00C80FD9">
            <w:pPr>
              <w:pStyle w:val="aa"/>
              <w:rPr>
                <w:i/>
                <w:sz w:val="28"/>
                <w:szCs w:val="28"/>
              </w:rPr>
            </w:pPr>
          </w:p>
          <w:p w:rsidR="00C80FD9" w:rsidRPr="00953B61" w:rsidRDefault="00C80FD9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953B61">
              <w:rPr>
                <w:i/>
                <w:sz w:val="28"/>
                <w:szCs w:val="28"/>
              </w:rPr>
              <w:t>ОК</w:t>
            </w:r>
            <w:proofErr w:type="gramEnd"/>
            <w:r w:rsidRPr="00953B61">
              <w:rPr>
                <w:i/>
                <w:sz w:val="28"/>
                <w:szCs w:val="28"/>
              </w:rPr>
              <w:t xml:space="preserve"> 5.</w:t>
            </w:r>
            <w:r w:rsidRPr="00953B61">
              <w:rPr>
                <w:sz w:val="28"/>
                <w:szCs w:val="28"/>
              </w:rPr>
              <w:t xml:space="preserve"> Использовать информационно-коммуникационные технологии в </w:t>
            </w:r>
            <w:r w:rsidRPr="00953B61">
              <w:rPr>
                <w:sz w:val="28"/>
                <w:szCs w:val="28"/>
              </w:rPr>
              <w:lastRenderedPageBreak/>
              <w:t>профессиональной деятельности.</w:t>
            </w:r>
          </w:p>
        </w:tc>
        <w:tc>
          <w:tcPr>
            <w:tcW w:w="3819" w:type="dxa"/>
          </w:tcPr>
          <w:p w:rsidR="00C80FD9" w:rsidRPr="00953B61" w:rsidRDefault="00C80FD9" w:rsidP="00C80FD9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lastRenderedPageBreak/>
              <w:t>Правильное выполнение практических заданий (задач), правильные ответы на тестовые и устные вопросы</w:t>
            </w:r>
          </w:p>
          <w:p w:rsidR="00E22686" w:rsidRPr="00953B61" w:rsidRDefault="00E22686" w:rsidP="00C80FD9">
            <w:pPr>
              <w:pStyle w:val="aa"/>
              <w:rPr>
                <w:sz w:val="28"/>
                <w:szCs w:val="28"/>
              </w:rPr>
            </w:pPr>
          </w:p>
          <w:p w:rsidR="006D5054" w:rsidRPr="00953B61" w:rsidRDefault="006D5054" w:rsidP="00C80FD9">
            <w:pPr>
              <w:pStyle w:val="aa"/>
              <w:rPr>
                <w:sz w:val="28"/>
                <w:szCs w:val="28"/>
              </w:rPr>
            </w:pPr>
          </w:p>
          <w:p w:rsidR="006D5054" w:rsidRPr="00953B61" w:rsidRDefault="006D5054" w:rsidP="00C80FD9">
            <w:pPr>
              <w:pStyle w:val="aa"/>
              <w:rPr>
                <w:sz w:val="28"/>
                <w:szCs w:val="28"/>
              </w:rPr>
            </w:pPr>
          </w:p>
          <w:p w:rsidR="006D5054" w:rsidRPr="00953B61" w:rsidRDefault="006D5054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953B61" w:rsidRDefault="00C80FD9" w:rsidP="006D5054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Использование ПК, Интернета и печатных изданий при поиске информации</w:t>
            </w:r>
            <w:r w:rsidR="006D5054" w:rsidRPr="00953B61">
              <w:rPr>
                <w:sz w:val="28"/>
                <w:szCs w:val="28"/>
              </w:rPr>
              <w:t>.</w:t>
            </w:r>
            <w:r w:rsidRPr="00953B6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</w:tcPr>
          <w:p w:rsidR="00E22686" w:rsidRPr="00953B61" w:rsidRDefault="00E22686" w:rsidP="00E22686">
            <w:pPr>
              <w:pStyle w:val="ac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Текущий контроль.</w:t>
            </w:r>
          </w:p>
          <w:p w:rsidR="00C80FD9" w:rsidRPr="00953B61" w:rsidRDefault="00E22686" w:rsidP="00E22686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Самостоятельная работа. Практические занятия. Дифференцированный зачет.</w:t>
            </w:r>
          </w:p>
          <w:p w:rsidR="00E22686" w:rsidRPr="00953B61" w:rsidRDefault="00E22686" w:rsidP="00E22686">
            <w:pPr>
              <w:pStyle w:val="aa"/>
              <w:rPr>
                <w:sz w:val="28"/>
                <w:szCs w:val="28"/>
              </w:rPr>
            </w:pPr>
          </w:p>
          <w:p w:rsidR="00E22686" w:rsidRPr="00953B61" w:rsidRDefault="00E22686" w:rsidP="00E22686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Экспертная оценка</w:t>
            </w:r>
          </w:p>
        </w:tc>
      </w:tr>
      <w:tr w:rsidR="00C80FD9" w:rsidRPr="00953B61" w:rsidTr="00F16174">
        <w:tc>
          <w:tcPr>
            <w:tcW w:w="4482" w:type="dxa"/>
          </w:tcPr>
          <w:p w:rsidR="00E22686" w:rsidRPr="00953B61" w:rsidRDefault="00C80FD9" w:rsidP="00C80FD9">
            <w:pPr>
              <w:pStyle w:val="aa"/>
              <w:rPr>
                <w:sz w:val="28"/>
                <w:szCs w:val="28"/>
              </w:rPr>
            </w:pPr>
            <w:r w:rsidRPr="00953B61">
              <w:rPr>
                <w:i/>
                <w:sz w:val="28"/>
                <w:szCs w:val="28"/>
              </w:rPr>
              <w:lastRenderedPageBreak/>
              <w:t>У 2</w:t>
            </w:r>
            <w:r w:rsidRPr="00953B61">
              <w:rPr>
                <w:sz w:val="28"/>
                <w:szCs w:val="28"/>
              </w:rPr>
              <w:t xml:space="preserve">. </w:t>
            </w:r>
            <w:r w:rsidR="0060033E" w:rsidRPr="00953B61">
              <w:rPr>
                <w:sz w:val="28"/>
                <w:szCs w:val="28"/>
              </w:rPr>
              <w:t>анализировать организационные структуры управления;</w:t>
            </w:r>
          </w:p>
          <w:p w:rsidR="0060033E" w:rsidRPr="00953B61" w:rsidRDefault="0060033E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953B61" w:rsidRDefault="00C80FD9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953B61">
              <w:rPr>
                <w:i/>
                <w:sz w:val="28"/>
                <w:szCs w:val="28"/>
              </w:rPr>
              <w:t>ОК</w:t>
            </w:r>
            <w:proofErr w:type="gramEnd"/>
            <w:r w:rsidRPr="00953B61">
              <w:rPr>
                <w:i/>
                <w:sz w:val="28"/>
                <w:szCs w:val="28"/>
              </w:rPr>
              <w:t xml:space="preserve"> 5.</w:t>
            </w:r>
            <w:r w:rsidRPr="00953B61">
              <w:rPr>
                <w:sz w:val="28"/>
                <w:szCs w:val="28"/>
              </w:rPr>
              <w:t xml:space="preserve"> Использовать информационно-коммуникационные технологии в профессиональной деятельности. </w:t>
            </w:r>
          </w:p>
          <w:p w:rsidR="00D06EE5" w:rsidRPr="00953B61" w:rsidRDefault="00D06EE5" w:rsidP="00C80FD9">
            <w:pPr>
              <w:pStyle w:val="aa"/>
              <w:rPr>
                <w:i/>
                <w:sz w:val="28"/>
                <w:szCs w:val="28"/>
              </w:rPr>
            </w:pPr>
          </w:p>
          <w:p w:rsidR="00C80FD9" w:rsidRPr="00953B61" w:rsidRDefault="00C80FD9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953B61">
              <w:rPr>
                <w:i/>
                <w:sz w:val="28"/>
                <w:szCs w:val="28"/>
              </w:rPr>
              <w:t>ОК</w:t>
            </w:r>
            <w:proofErr w:type="gramEnd"/>
            <w:r w:rsidRPr="00953B61">
              <w:rPr>
                <w:i/>
                <w:sz w:val="28"/>
                <w:szCs w:val="28"/>
              </w:rPr>
              <w:t xml:space="preserve"> 9.</w:t>
            </w:r>
            <w:r w:rsidRPr="00953B61">
              <w:rPr>
                <w:sz w:val="28"/>
                <w:szCs w:val="28"/>
              </w:rPr>
              <w:t xml:space="preserve"> Ориентироваться в условиях частой смены технологий в профессиональной деятельности.</w:t>
            </w:r>
          </w:p>
        </w:tc>
        <w:tc>
          <w:tcPr>
            <w:tcW w:w="3819" w:type="dxa"/>
          </w:tcPr>
          <w:p w:rsidR="00C80FD9" w:rsidRPr="00953B61" w:rsidRDefault="00C80FD9" w:rsidP="00C80FD9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Правильное выполнение практических заданий, тестирование, устный опрос, экспертное оценивание</w:t>
            </w:r>
          </w:p>
          <w:p w:rsidR="006D5054" w:rsidRPr="00953B61" w:rsidRDefault="006D5054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953B61" w:rsidRDefault="00C80FD9" w:rsidP="00C80FD9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C80FD9" w:rsidRPr="00953B61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953B61" w:rsidRDefault="00C80FD9" w:rsidP="00C80FD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C80FD9" w:rsidRPr="00953B61" w:rsidRDefault="00C80FD9" w:rsidP="00C80FD9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Практическое задание (задача), тест, устный вопрос, экспертная оценка</w:t>
            </w:r>
          </w:p>
          <w:p w:rsidR="00C80FD9" w:rsidRPr="00953B61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953B61" w:rsidRDefault="00C80FD9" w:rsidP="00C80FD9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Экспертная оценка</w:t>
            </w:r>
          </w:p>
          <w:p w:rsidR="00C80FD9" w:rsidRPr="00953B61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953B61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953B61" w:rsidRDefault="006D5054" w:rsidP="00C80FD9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Дифференцированный зачет.</w:t>
            </w:r>
          </w:p>
          <w:p w:rsidR="00C80FD9" w:rsidRPr="00953B61" w:rsidRDefault="00C80FD9" w:rsidP="006D5054">
            <w:pPr>
              <w:pStyle w:val="aa"/>
              <w:rPr>
                <w:sz w:val="28"/>
                <w:szCs w:val="28"/>
              </w:rPr>
            </w:pPr>
          </w:p>
        </w:tc>
      </w:tr>
      <w:tr w:rsidR="00C07BF2" w:rsidRPr="00953B61" w:rsidTr="00F16174">
        <w:tc>
          <w:tcPr>
            <w:tcW w:w="4482" w:type="dxa"/>
          </w:tcPr>
          <w:p w:rsidR="006D5054" w:rsidRPr="00953B61" w:rsidRDefault="00D06EE5" w:rsidP="006D5054">
            <w:pPr>
              <w:pStyle w:val="affa"/>
              <w:ind w:firstLine="0"/>
              <w:rPr>
                <w:szCs w:val="28"/>
              </w:rPr>
            </w:pPr>
            <w:r w:rsidRPr="00953B61">
              <w:rPr>
                <w:i/>
                <w:szCs w:val="28"/>
              </w:rPr>
              <w:t>У3</w:t>
            </w:r>
            <w:r w:rsidRPr="00953B61">
              <w:rPr>
                <w:szCs w:val="28"/>
              </w:rPr>
              <w:t xml:space="preserve">. </w:t>
            </w:r>
            <w:r w:rsidR="006D5054" w:rsidRPr="00953B61">
              <w:rPr>
                <w:szCs w:val="28"/>
              </w:rPr>
              <w:t xml:space="preserve">внедрять новые формы работы; </w:t>
            </w:r>
          </w:p>
          <w:p w:rsidR="0060033E" w:rsidRPr="00953B61" w:rsidRDefault="0060033E" w:rsidP="00D06EE5">
            <w:pPr>
              <w:pStyle w:val="affa"/>
              <w:ind w:firstLine="0"/>
              <w:rPr>
                <w:szCs w:val="28"/>
              </w:rPr>
            </w:pPr>
          </w:p>
          <w:p w:rsidR="006D5054" w:rsidRPr="00953B61" w:rsidRDefault="006D5054" w:rsidP="006D5054">
            <w:pPr>
              <w:pStyle w:val="affa"/>
              <w:ind w:firstLine="0"/>
              <w:rPr>
                <w:color w:val="000000"/>
                <w:szCs w:val="28"/>
              </w:rPr>
            </w:pPr>
            <w:proofErr w:type="gramStart"/>
            <w:r w:rsidRPr="00953B61">
              <w:rPr>
                <w:color w:val="000000"/>
                <w:szCs w:val="28"/>
              </w:rPr>
              <w:t>ОК</w:t>
            </w:r>
            <w:proofErr w:type="gramEnd"/>
            <w:r w:rsidRPr="00953B61">
              <w:rPr>
                <w:color w:val="000000"/>
                <w:szCs w:val="28"/>
              </w:rPr>
              <w:t xml:space="preserve"> 9. Ориентироваться в условиях частой смены технологий в профессиональной деятельности. </w:t>
            </w:r>
          </w:p>
          <w:p w:rsidR="00D06EE5" w:rsidRPr="00953B61" w:rsidRDefault="00D06EE5" w:rsidP="00D06EE5">
            <w:pPr>
              <w:pStyle w:val="affa"/>
              <w:ind w:firstLine="0"/>
              <w:rPr>
                <w:color w:val="000000"/>
                <w:szCs w:val="28"/>
              </w:rPr>
            </w:pPr>
          </w:p>
          <w:p w:rsidR="0052676D" w:rsidRPr="00953B61" w:rsidRDefault="0052676D" w:rsidP="0052676D">
            <w:pPr>
              <w:pStyle w:val="affa"/>
              <w:ind w:firstLine="0"/>
              <w:rPr>
                <w:color w:val="000000"/>
                <w:szCs w:val="28"/>
              </w:rPr>
            </w:pPr>
            <w:proofErr w:type="gramStart"/>
            <w:r w:rsidRPr="00953B61">
              <w:rPr>
                <w:color w:val="000000"/>
                <w:szCs w:val="28"/>
              </w:rPr>
              <w:t>ОК</w:t>
            </w:r>
            <w:proofErr w:type="gramEnd"/>
            <w:r w:rsidRPr="00953B61">
              <w:rPr>
                <w:color w:val="000000"/>
                <w:szCs w:val="28"/>
              </w:rPr>
              <w:t xml:space="preserve"> 5. Использовать информационно-коммуникационные технологии в профессиональной деятельности. </w:t>
            </w:r>
          </w:p>
          <w:p w:rsidR="00D06EE5" w:rsidRPr="00953B61" w:rsidRDefault="00D06EE5" w:rsidP="00D06EE5">
            <w:pPr>
              <w:pStyle w:val="affa"/>
              <w:ind w:firstLine="0"/>
              <w:rPr>
                <w:color w:val="000000"/>
                <w:szCs w:val="28"/>
              </w:rPr>
            </w:pPr>
          </w:p>
          <w:p w:rsidR="00C07BF2" w:rsidRPr="00953B61" w:rsidRDefault="00C07BF2" w:rsidP="006D5054">
            <w:pPr>
              <w:pStyle w:val="affa"/>
              <w:ind w:firstLine="0"/>
              <w:rPr>
                <w:szCs w:val="28"/>
              </w:rPr>
            </w:pPr>
          </w:p>
        </w:tc>
        <w:tc>
          <w:tcPr>
            <w:tcW w:w="3819" w:type="dxa"/>
          </w:tcPr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Правильное выполнение практических заданий, тестирование, устный опрос, экспертное оценивание</w:t>
            </w:r>
            <w:r w:rsidR="0052676D" w:rsidRPr="00953B61">
              <w:rPr>
                <w:sz w:val="28"/>
                <w:szCs w:val="28"/>
              </w:rPr>
              <w:t>.</w:t>
            </w:r>
          </w:p>
          <w:p w:rsidR="00D06EE5" w:rsidRPr="00953B61" w:rsidRDefault="00D06EE5" w:rsidP="00C07BF2">
            <w:pPr>
              <w:pStyle w:val="aa"/>
              <w:rPr>
                <w:sz w:val="28"/>
                <w:szCs w:val="28"/>
              </w:rPr>
            </w:pPr>
          </w:p>
          <w:p w:rsidR="00D06EE5" w:rsidRPr="00953B61" w:rsidRDefault="00D06EE5" w:rsidP="00C07BF2">
            <w:pPr>
              <w:pStyle w:val="aa"/>
              <w:rPr>
                <w:sz w:val="28"/>
                <w:szCs w:val="28"/>
              </w:rPr>
            </w:pPr>
          </w:p>
          <w:p w:rsidR="00D06EE5" w:rsidRPr="00953B61" w:rsidRDefault="00D06EE5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Использование ПК, Интернета и печатных изданий при поиске информации</w:t>
            </w:r>
            <w:r w:rsidR="0052676D" w:rsidRPr="00953B61">
              <w:rPr>
                <w:sz w:val="28"/>
                <w:szCs w:val="28"/>
              </w:rPr>
              <w:t>.</w:t>
            </w:r>
            <w:r w:rsidRPr="00953B61">
              <w:rPr>
                <w:sz w:val="28"/>
                <w:szCs w:val="28"/>
              </w:rPr>
              <w:t xml:space="preserve"> </w:t>
            </w:r>
          </w:p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C07BF2" w:rsidRPr="00953B61" w:rsidRDefault="00C07BF2" w:rsidP="00C07BF2">
            <w:pPr>
              <w:pStyle w:val="ac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Текущий контроль.</w:t>
            </w:r>
          </w:p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Самостоятельная работа. Практические занятия. Дифференцированный зачет.</w:t>
            </w:r>
          </w:p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Экспертная оценка</w:t>
            </w:r>
          </w:p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</w:p>
        </w:tc>
      </w:tr>
      <w:tr w:rsidR="00C07BF2" w:rsidRPr="00953B61" w:rsidTr="00F16174">
        <w:tc>
          <w:tcPr>
            <w:tcW w:w="4482" w:type="dxa"/>
          </w:tcPr>
          <w:p w:rsidR="0052676D" w:rsidRPr="00953B61" w:rsidRDefault="00C07BF2" w:rsidP="0052676D">
            <w:pPr>
              <w:pStyle w:val="affa"/>
              <w:ind w:firstLine="0"/>
              <w:rPr>
                <w:szCs w:val="28"/>
              </w:rPr>
            </w:pPr>
            <w:r w:rsidRPr="00953B61">
              <w:rPr>
                <w:i/>
                <w:szCs w:val="28"/>
              </w:rPr>
              <w:t>У</w:t>
            </w:r>
            <w:proofErr w:type="gramStart"/>
            <w:r w:rsidRPr="00953B61">
              <w:rPr>
                <w:i/>
                <w:szCs w:val="28"/>
              </w:rPr>
              <w:t>4</w:t>
            </w:r>
            <w:proofErr w:type="gramEnd"/>
            <w:r w:rsidRPr="00953B61">
              <w:rPr>
                <w:i/>
                <w:szCs w:val="28"/>
              </w:rPr>
              <w:t>.</w:t>
            </w:r>
            <w:r w:rsidRPr="00953B61">
              <w:rPr>
                <w:szCs w:val="28"/>
              </w:rPr>
              <w:t xml:space="preserve"> - </w:t>
            </w:r>
            <w:r w:rsidR="0052676D" w:rsidRPr="00953B61">
              <w:rPr>
                <w:szCs w:val="28"/>
              </w:rPr>
              <w:t>использовать нормативно-правовую документацию, регламентирующую профессиональную деятельность;</w:t>
            </w:r>
          </w:p>
          <w:p w:rsidR="00D06EE5" w:rsidRPr="00953B61" w:rsidRDefault="00D06EE5" w:rsidP="00D06EE5">
            <w:pPr>
              <w:pStyle w:val="affa"/>
              <w:ind w:firstLine="0"/>
              <w:rPr>
                <w:szCs w:val="28"/>
              </w:rPr>
            </w:pPr>
          </w:p>
          <w:p w:rsidR="0052676D" w:rsidRPr="00953B61" w:rsidRDefault="0052676D" w:rsidP="0052676D">
            <w:pPr>
              <w:pStyle w:val="affa"/>
              <w:ind w:firstLine="0"/>
              <w:rPr>
                <w:color w:val="000000"/>
                <w:szCs w:val="28"/>
              </w:rPr>
            </w:pPr>
            <w:proofErr w:type="gramStart"/>
            <w:r w:rsidRPr="00953B61">
              <w:rPr>
                <w:color w:val="000000"/>
                <w:szCs w:val="28"/>
              </w:rPr>
              <w:t>ОК</w:t>
            </w:r>
            <w:proofErr w:type="gramEnd"/>
            <w:r w:rsidRPr="00953B61">
              <w:rPr>
                <w:color w:val="000000"/>
                <w:szCs w:val="28"/>
              </w:rPr>
              <w:t xml:space="preserve"> 5. Использовать информационно-</w:t>
            </w:r>
            <w:r w:rsidRPr="00953B61">
              <w:rPr>
                <w:color w:val="000000"/>
                <w:szCs w:val="28"/>
              </w:rPr>
              <w:lastRenderedPageBreak/>
              <w:t xml:space="preserve">коммуникационные технологии в профессиональной деятельности. </w:t>
            </w:r>
          </w:p>
          <w:p w:rsidR="0052676D" w:rsidRPr="00953B61" w:rsidRDefault="0052676D" w:rsidP="0052676D">
            <w:pPr>
              <w:pStyle w:val="affa"/>
              <w:ind w:firstLine="0"/>
              <w:rPr>
                <w:color w:val="000000"/>
                <w:szCs w:val="28"/>
              </w:rPr>
            </w:pPr>
            <w:proofErr w:type="gramStart"/>
            <w:r w:rsidRPr="00953B61">
              <w:rPr>
                <w:color w:val="000000"/>
                <w:szCs w:val="28"/>
              </w:rPr>
              <w:t>ОК</w:t>
            </w:r>
            <w:proofErr w:type="gramEnd"/>
            <w:r w:rsidRPr="00953B61">
              <w:rPr>
                <w:color w:val="000000"/>
                <w:szCs w:val="28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:rsidR="00C07BF2" w:rsidRPr="00953B61" w:rsidRDefault="00C07BF2" w:rsidP="0052676D">
            <w:pPr>
              <w:rPr>
                <w:sz w:val="28"/>
                <w:szCs w:val="28"/>
              </w:rPr>
            </w:pPr>
          </w:p>
        </w:tc>
        <w:tc>
          <w:tcPr>
            <w:tcW w:w="3819" w:type="dxa"/>
          </w:tcPr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lastRenderedPageBreak/>
              <w:t>Правильное выполнение практических заданий, тестирование, устный опрос, экспертное оценивание</w:t>
            </w:r>
            <w:r w:rsidR="0052676D" w:rsidRPr="00953B61">
              <w:rPr>
                <w:sz w:val="28"/>
                <w:szCs w:val="28"/>
              </w:rPr>
              <w:t>.</w:t>
            </w:r>
          </w:p>
          <w:p w:rsidR="0052676D" w:rsidRPr="00953B61" w:rsidRDefault="0052676D" w:rsidP="00C07BF2">
            <w:pPr>
              <w:pStyle w:val="aa"/>
              <w:rPr>
                <w:sz w:val="28"/>
                <w:szCs w:val="28"/>
              </w:rPr>
            </w:pPr>
          </w:p>
          <w:p w:rsidR="0052676D" w:rsidRPr="00953B61" w:rsidRDefault="0052676D" w:rsidP="00C07BF2">
            <w:pPr>
              <w:pStyle w:val="aa"/>
              <w:rPr>
                <w:sz w:val="28"/>
                <w:szCs w:val="28"/>
              </w:rPr>
            </w:pPr>
          </w:p>
          <w:p w:rsidR="0052676D" w:rsidRPr="00953B61" w:rsidRDefault="0052676D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lastRenderedPageBreak/>
              <w:t>Использование ПК, Интернета и печатны</w:t>
            </w:r>
            <w:r w:rsidR="0052676D" w:rsidRPr="00953B61">
              <w:rPr>
                <w:sz w:val="28"/>
                <w:szCs w:val="28"/>
              </w:rPr>
              <w:t>х изданий при поиске информации.</w:t>
            </w:r>
          </w:p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C07BF2" w:rsidRPr="00953B61" w:rsidRDefault="00C07BF2" w:rsidP="00C07BF2">
            <w:pPr>
              <w:pStyle w:val="ac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lastRenderedPageBreak/>
              <w:t>Текущий контроль.</w:t>
            </w:r>
          </w:p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Самостоятельная работа. Практические занятия. Дифференци</w:t>
            </w:r>
            <w:r w:rsidRPr="00953B61">
              <w:rPr>
                <w:sz w:val="28"/>
                <w:szCs w:val="28"/>
              </w:rPr>
              <w:lastRenderedPageBreak/>
              <w:t>рованный зачет.</w:t>
            </w:r>
          </w:p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Экспертная оценка</w:t>
            </w:r>
          </w:p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</w:p>
        </w:tc>
      </w:tr>
      <w:tr w:rsidR="00C07BF2" w:rsidRPr="00953B61" w:rsidTr="00F16174">
        <w:tc>
          <w:tcPr>
            <w:tcW w:w="10173" w:type="dxa"/>
            <w:gridSpan w:val="3"/>
          </w:tcPr>
          <w:p w:rsidR="00C07BF2" w:rsidRPr="00953B61" w:rsidRDefault="00C07BF2" w:rsidP="00C07BF2">
            <w:pPr>
              <w:pStyle w:val="aa"/>
              <w:jc w:val="center"/>
              <w:rPr>
                <w:i/>
                <w:sz w:val="28"/>
                <w:szCs w:val="28"/>
              </w:rPr>
            </w:pPr>
            <w:r w:rsidRPr="00953B61">
              <w:rPr>
                <w:i/>
                <w:sz w:val="28"/>
                <w:szCs w:val="28"/>
                <w:lang w:bidi="en-US"/>
              </w:rPr>
              <w:lastRenderedPageBreak/>
              <w:t>Знать:</w:t>
            </w:r>
          </w:p>
        </w:tc>
      </w:tr>
      <w:tr w:rsidR="00C07BF2" w:rsidRPr="00953B61" w:rsidTr="00F16174">
        <w:tc>
          <w:tcPr>
            <w:tcW w:w="4482" w:type="dxa"/>
          </w:tcPr>
          <w:p w:rsidR="0052676D" w:rsidRPr="00953B61" w:rsidRDefault="00FA3411" w:rsidP="0052676D">
            <w:pPr>
              <w:pStyle w:val="affa"/>
              <w:ind w:firstLine="0"/>
              <w:rPr>
                <w:szCs w:val="28"/>
              </w:rPr>
            </w:pPr>
            <w:r w:rsidRPr="00953B61">
              <w:rPr>
                <w:i/>
                <w:szCs w:val="28"/>
              </w:rPr>
              <w:t>З</w:t>
            </w:r>
            <w:proofErr w:type="gramStart"/>
            <w:r w:rsidRPr="00953B61">
              <w:rPr>
                <w:i/>
                <w:szCs w:val="28"/>
              </w:rPr>
              <w:t>1</w:t>
            </w:r>
            <w:proofErr w:type="gramEnd"/>
            <w:r w:rsidRPr="00953B61">
              <w:rPr>
                <w:i/>
                <w:szCs w:val="28"/>
              </w:rPr>
              <w:t>.</w:t>
            </w:r>
            <w:r w:rsidRPr="00953B61">
              <w:rPr>
                <w:szCs w:val="28"/>
              </w:rPr>
              <w:t xml:space="preserve"> </w:t>
            </w:r>
            <w:r w:rsidR="0018229E" w:rsidRPr="00953B61">
              <w:rPr>
                <w:szCs w:val="28"/>
              </w:rPr>
              <w:t>аспекты</w:t>
            </w:r>
            <w:r w:rsidR="0052676D" w:rsidRPr="00953B61">
              <w:rPr>
                <w:szCs w:val="28"/>
              </w:rPr>
              <w:t xml:space="preserve">  информационной  деятельности  и  информационных  коммуникаций  в глобальных  сетях;    </w:t>
            </w:r>
          </w:p>
          <w:p w:rsidR="00C07BF2" w:rsidRPr="00953B61" w:rsidRDefault="00C07BF2" w:rsidP="00C07BF2">
            <w:pPr>
              <w:pStyle w:val="aa"/>
              <w:rPr>
                <w:i/>
                <w:sz w:val="28"/>
                <w:szCs w:val="28"/>
              </w:rPr>
            </w:pPr>
          </w:p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  <w:proofErr w:type="gramStart"/>
            <w:r w:rsidRPr="00953B61">
              <w:rPr>
                <w:i/>
                <w:sz w:val="28"/>
                <w:szCs w:val="28"/>
              </w:rPr>
              <w:t>ОК</w:t>
            </w:r>
            <w:proofErr w:type="gramEnd"/>
            <w:r w:rsidRPr="00953B61">
              <w:rPr>
                <w:i/>
                <w:sz w:val="28"/>
                <w:szCs w:val="28"/>
              </w:rPr>
              <w:t xml:space="preserve"> 4.</w:t>
            </w:r>
            <w:r w:rsidRPr="00953B61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3819" w:type="dxa"/>
          </w:tcPr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Правильные ответы на устные вопросы и тесты, правильное решение задач</w:t>
            </w:r>
          </w:p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Устный опрос, тестирование, задача</w:t>
            </w:r>
          </w:p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953B61" w:rsidRDefault="00C07BF2" w:rsidP="00C07BF2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Экспертная оценка</w:t>
            </w:r>
          </w:p>
          <w:p w:rsidR="0052676D" w:rsidRPr="00953B61" w:rsidRDefault="0052676D" w:rsidP="00C07BF2">
            <w:pPr>
              <w:pStyle w:val="aa"/>
              <w:rPr>
                <w:sz w:val="28"/>
                <w:szCs w:val="28"/>
              </w:rPr>
            </w:pPr>
          </w:p>
          <w:p w:rsidR="0052676D" w:rsidRPr="00953B61" w:rsidRDefault="0052676D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953B61" w:rsidRDefault="0052676D" w:rsidP="00C07BF2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Дифференцированный зачет.</w:t>
            </w:r>
          </w:p>
        </w:tc>
      </w:tr>
      <w:tr w:rsidR="00261EF2" w:rsidRPr="00953B61" w:rsidTr="00F16174">
        <w:tc>
          <w:tcPr>
            <w:tcW w:w="4482" w:type="dxa"/>
          </w:tcPr>
          <w:p w:rsidR="00261EF2" w:rsidRPr="00953B61" w:rsidRDefault="00261EF2" w:rsidP="00261EF2">
            <w:pPr>
              <w:pStyle w:val="affa"/>
              <w:ind w:firstLine="0"/>
              <w:rPr>
                <w:szCs w:val="28"/>
              </w:rPr>
            </w:pPr>
            <w:r w:rsidRPr="00953B61">
              <w:rPr>
                <w:i/>
                <w:szCs w:val="28"/>
              </w:rPr>
              <w:t>З</w:t>
            </w:r>
            <w:proofErr w:type="gramStart"/>
            <w:r w:rsidRPr="00953B61">
              <w:rPr>
                <w:i/>
                <w:szCs w:val="28"/>
              </w:rPr>
              <w:t>2</w:t>
            </w:r>
            <w:proofErr w:type="gramEnd"/>
            <w:r w:rsidRPr="00953B61">
              <w:rPr>
                <w:i/>
                <w:szCs w:val="28"/>
              </w:rPr>
              <w:t>.</w:t>
            </w:r>
            <w:r w:rsidRPr="00953B61">
              <w:rPr>
                <w:szCs w:val="28"/>
              </w:rPr>
              <w:t xml:space="preserve"> информационную  культуру,  способы анализа и оценки информации с использованием информационно-коммуникационных  технологий,  средств  образовательных  и  социальных коммуникаций.</w:t>
            </w:r>
          </w:p>
          <w:p w:rsidR="00261EF2" w:rsidRPr="00953B61" w:rsidRDefault="00261EF2" w:rsidP="00261EF2">
            <w:pPr>
              <w:pStyle w:val="affa"/>
              <w:ind w:firstLine="0"/>
              <w:rPr>
                <w:szCs w:val="28"/>
              </w:rPr>
            </w:pPr>
          </w:p>
          <w:p w:rsidR="00261EF2" w:rsidRPr="00953B61" w:rsidRDefault="00261EF2" w:rsidP="0052676D">
            <w:pPr>
              <w:pStyle w:val="affa"/>
              <w:ind w:firstLine="0"/>
              <w:rPr>
                <w:i/>
                <w:szCs w:val="28"/>
              </w:rPr>
            </w:pPr>
            <w:proofErr w:type="gramStart"/>
            <w:r w:rsidRPr="00953B61">
              <w:rPr>
                <w:i/>
                <w:szCs w:val="28"/>
              </w:rPr>
              <w:t>ОК</w:t>
            </w:r>
            <w:proofErr w:type="gramEnd"/>
            <w:r w:rsidRPr="00953B61">
              <w:rPr>
                <w:i/>
                <w:szCs w:val="28"/>
              </w:rPr>
              <w:t xml:space="preserve"> 4.</w:t>
            </w:r>
            <w:r w:rsidRPr="00953B61">
              <w:rPr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819" w:type="dxa"/>
          </w:tcPr>
          <w:p w:rsidR="00261EF2" w:rsidRPr="00953B61" w:rsidRDefault="00261EF2" w:rsidP="003C1BE2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Правильные ответы на устные вопросы и тесты, правильное решение задач</w:t>
            </w:r>
          </w:p>
          <w:p w:rsidR="00261EF2" w:rsidRPr="00953B61" w:rsidRDefault="00261EF2" w:rsidP="003C1BE2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261EF2" w:rsidRPr="00953B61" w:rsidRDefault="00261EF2" w:rsidP="003C1BE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261EF2" w:rsidRPr="00953B61" w:rsidRDefault="00261EF2" w:rsidP="003C1BE2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Устный опрос, тестирование, задача</w:t>
            </w:r>
          </w:p>
          <w:p w:rsidR="00261EF2" w:rsidRPr="00953B61" w:rsidRDefault="00261EF2" w:rsidP="003C1BE2">
            <w:pPr>
              <w:pStyle w:val="aa"/>
              <w:rPr>
                <w:sz w:val="28"/>
                <w:szCs w:val="28"/>
              </w:rPr>
            </w:pPr>
          </w:p>
          <w:p w:rsidR="00261EF2" w:rsidRPr="00953B61" w:rsidRDefault="00261EF2" w:rsidP="003C1BE2">
            <w:pPr>
              <w:pStyle w:val="aa"/>
              <w:rPr>
                <w:sz w:val="28"/>
                <w:szCs w:val="28"/>
              </w:rPr>
            </w:pPr>
          </w:p>
          <w:p w:rsidR="00261EF2" w:rsidRPr="00953B61" w:rsidRDefault="00261EF2" w:rsidP="003C1BE2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Экспертная оценка</w:t>
            </w:r>
          </w:p>
          <w:p w:rsidR="00261EF2" w:rsidRPr="00953B61" w:rsidRDefault="00261EF2" w:rsidP="003C1BE2">
            <w:pPr>
              <w:pStyle w:val="aa"/>
              <w:rPr>
                <w:sz w:val="28"/>
                <w:szCs w:val="28"/>
              </w:rPr>
            </w:pPr>
          </w:p>
          <w:p w:rsidR="00261EF2" w:rsidRPr="00953B61" w:rsidRDefault="00261EF2" w:rsidP="003C1BE2">
            <w:pPr>
              <w:pStyle w:val="aa"/>
              <w:rPr>
                <w:sz w:val="28"/>
                <w:szCs w:val="28"/>
              </w:rPr>
            </w:pPr>
          </w:p>
          <w:p w:rsidR="00261EF2" w:rsidRPr="00953B61" w:rsidRDefault="00261EF2" w:rsidP="003C1BE2">
            <w:pPr>
              <w:pStyle w:val="aa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Дифференцированный зачет.</w:t>
            </w:r>
          </w:p>
        </w:tc>
      </w:tr>
    </w:tbl>
    <w:p w:rsidR="00FF1697" w:rsidRPr="00953B61" w:rsidRDefault="00FF1697" w:rsidP="00A26D6C">
      <w:pPr>
        <w:pStyle w:val="affa"/>
        <w:ind w:firstLine="709"/>
        <w:rPr>
          <w:color w:val="000000"/>
          <w:szCs w:val="28"/>
        </w:rPr>
      </w:pPr>
    </w:p>
    <w:p w:rsidR="004B4154" w:rsidRPr="00953B61" w:rsidRDefault="004B4154" w:rsidP="00A26D6C">
      <w:pPr>
        <w:pStyle w:val="affa"/>
        <w:ind w:firstLine="709"/>
        <w:rPr>
          <w:szCs w:val="28"/>
        </w:rPr>
      </w:pPr>
      <w:r w:rsidRPr="00953B61">
        <w:rPr>
          <w:color w:val="000000"/>
          <w:szCs w:val="28"/>
        </w:rPr>
        <w:t xml:space="preserve"> </w:t>
      </w:r>
      <w:r w:rsidRPr="00953B61">
        <w:rPr>
          <w:szCs w:val="28"/>
        </w:rPr>
        <w:t xml:space="preserve">Оценка индивидуальных образовательных достижений по результатам </w:t>
      </w:r>
      <w:r w:rsidRPr="00953B61">
        <w:rPr>
          <w:spacing w:val="-3"/>
          <w:szCs w:val="28"/>
        </w:rPr>
        <w:t>т</w:t>
      </w:r>
      <w:r w:rsidRPr="00953B61">
        <w:rPr>
          <w:szCs w:val="28"/>
        </w:rPr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4B4154" w:rsidRPr="00953B61" w:rsidRDefault="004B4154" w:rsidP="004B4154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93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775"/>
        <w:gridCol w:w="2318"/>
        <w:gridCol w:w="3261"/>
      </w:tblGrid>
      <w:tr w:rsidR="004B4154" w:rsidRPr="00953B61" w:rsidTr="00124376">
        <w:trPr>
          <w:trHeight w:val="20"/>
          <w:jc w:val="center"/>
        </w:trPr>
        <w:tc>
          <w:tcPr>
            <w:tcW w:w="3775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B4154" w:rsidRPr="00953B61" w:rsidRDefault="004B4154" w:rsidP="00124376">
            <w:pPr>
              <w:jc w:val="center"/>
              <w:rPr>
                <w:b/>
                <w:sz w:val="28"/>
                <w:szCs w:val="28"/>
              </w:rPr>
            </w:pPr>
            <w:r w:rsidRPr="00953B61">
              <w:rPr>
                <w:b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579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B4154" w:rsidRPr="00953B61" w:rsidRDefault="004B4154" w:rsidP="00124376">
            <w:pPr>
              <w:jc w:val="center"/>
              <w:rPr>
                <w:b/>
                <w:sz w:val="28"/>
                <w:szCs w:val="28"/>
              </w:rPr>
            </w:pPr>
            <w:r w:rsidRPr="00953B61">
              <w:rPr>
                <w:b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4B4154" w:rsidRPr="00953B61" w:rsidTr="00124376">
        <w:trPr>
          <w:trHeight w:val="20"/>
          <w:jc w:val="center"/>
        </w:trPr>
        <w:tc>
          <w:tcPr>
            <w:tcW w:w="3775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B4154" w:rsidRPr="00953B61" w:rsidRDefault="004B4154" w:rsidP="001243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B4154" w:rsidRPr="00953B61" w:rsidRDefault="004B4154" w:rsidP="00124376">
            <w:pPr>
              <w:jc w:val="center"/>
              <w:rPr>
                <w:b/>
                <w:sz w:val="28"/>
                <w:szCs w:val="28"/>
              </w:rPr>
            </w:pPr>
            <w:r w:rsidRPr="00953B61">
              <w:rPr>
                <w:b/>
                <w:sz w:val="28"/>
                <w:szCs w:val="28"/>
              </w:rPr>
              <w:t>балл (отметка)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4B4154" w:rsidRPr="00953B61" w:rsidRDefault="004B4154" w:rsidP="00124376">
            <w:pPr>
              <w:jc w:val="center"/>
              <w:rPr>
                <w:b/>
                <w:sz w:val="28"/>
                <w:szCs w:val="28"/>
              </w:rPr>
            </w:pPr>
            <w:r w:rsidRPr="00953B61">
              <w:rPr>
                <w:b/>
                <w:sz w:val="28"/>
                <w:szCs w:val="28"/>
              </w:rPr>
              <w:t>вербальный аналог</w:t>
            </w:r>
          </w:p>
        </w:tc>
      </w:tr>
      <w:tr w:rsidR="004B4154" w:rsidRPr="00953B61" w:rsidTr="00124376">
        <w:trPr>
          <w:trHeight w:val="20"/>
          <w:jc w:val="center"/>
        </w:trPr>
        <w:tc>
          <w:tcPr>
            <w:tcW w:w="3775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4B4154" w:rsidRPr="00953B61" w:rsidRDefault="004B4154" w:rsidP="00124376">
            <w:pPr>
              <w:jc w:val="center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lastRenderedPageBreak/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4B4154" w:rsidRPr="00953B61" w:rsidRDefault="004B4154" w:rsidP="00124376">
            <w:pPr>
              <w:jc w:val="center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8" w:space="0" w:color="auto"/>
            </w:tcBorders>
          </w:tcPr>
          <w:p w:rsidR="004B4154" w:rsidRPr="00953B61" w:rsidRDefault="004B4154" w:rsidP="00124376">
            <w:pPr>
              <w:jc w:val="center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отлично</w:t>
            </w:r>
          </w:p>
        </w:tc>
      </w:tr>
      <w:tr w:rsidR="004B4154" w:rsidRPr="00953B61" w:rsidTr="00124376">
        <w:trPr>
          <w:trHeight w:val="20"/>
          <w:jc w:val="center"/>
        </w:trPr>
        <w:tc>
          <w:tcPr>
            <w:tcW w:w="3775" w:type="dxa"/>
            <w:shd w:val="clear" w:color="auto" w:fill="auto"/>
            <w:noWrap/>
            <w:vAlign w:val="center"/>
          </w:tcPr>
          <w:p w:rsidR="004B4154" w:rsidRPr="00953B61" w:rsidRDefault="004B4154" w:rsidP="00124376">
            <w:pPr>
              <w:jc w:val="center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80 ÷ 89</w:t>
            </w:r>
          </w:p>
        </w:tc>
        <w:tc>
          <w:tcPr>
            <w:tcW w:w="2318" w:type="dxa"/>
            <w:vAlign w:val="center"/>
          </w:tcPr>
          <w:p w:rsidR="004B4154" w:rsidRPr="00953B61" w:rsidRDefault="004B4154" w:rsidP="00124376">
            <w:pPr>
              <w:jc w:val="center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4B4154" w:rsidRPr="00953B61" w:rsidRDefault="004B4154" w:rsidP="00124376">
            <w:pPr>
              <w:jc w:val="center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хорошо</w:t>
            </w:r>
          </w:p>
        </w:tc>
      </w:tr>
      <w:tr w:rsidR="004B4154" w:rsidRPr="00953B61" w:rsidTr="00124376">
        <w:trPr>
          <w:trHeight w:val="20"/>
          <w:jc w:val="center"/>
        </w:trPr>
        <w:tc>
          <w:tcPr>
            <w:tcW w:w="3775" w:type="dxa"/>
            <w:shd w:val="clear" w:color="auto" w:fill="auto"/>
            <w:noWrap/>
            <w:vAlign w:val="center"/>
          </w:tcPr>
          <w:p w:rsidR="004B4154" w:rsidRPr="00953B61" w:rsidRDefault="004B4154" w:rsidP="00124376">
            <w:pPr>
              <w:jc w:val="center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70 ÷ 79</w:t>
            </w:r>
          </w:p>
        </w:tc>
        <w:tc>
          <w:tcPr>
            <w:tcW w:w="2318" w:type="dxa"/>
            <w:vAlign w:val="center"/>
          </w:tcPr>
          <w:p w:rsidR="004B4154" w:rsidRPr="00953B61" w:rsidRDefault="004B4154" w:rsidP="00124376">
            <w:pPr>
              <w:jc w:val="center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:rsidR="004B4154" w:rsidRPr="00953B61" w:rsidRDefault="004B4154" w:rsidP="00124376">
            <w:pPr>
              <w:jc w:val="center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удовлетворительно</w:t>
            </w:r>
          </w:p>
        </w:tc>
      </w:tr>
      <w:tr w:rsidR="004B4154" w:rsidRPr="00953B61" w:rsidTr="00124376">
        <w:trPr>
          <w:trHeight w:val="20"/>
          <w:jc w:val="center"/>
        </w:trPr>
        <w:tc>
          <w:tcPr>
            <w:tcW w:w="3775" w:type="dxa"/>
            <w:shd w:val="clear" w:color="auto" w:fill="auto"/>
            <w:noWrap/>
            <w:vAlign w:val="center"/>
          </w:tcPr>
          <w:p w:rsidR="004B4154" w:rsidRPr="00953B61" w:rsidRDefault="004B4154" w:rsidP="00124376">
            <w:pPr>
              <w:jc w:val="center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менее 70</w:t>
            </w:r>
          </w:p>
        </w:tc>
        <w:tc>
          <w:tcPr>
            <w:tcW w:w="2318" w:type="dxa"/>
            <w:vAlign w:val="center"/>
          </w:tcPr>
          <w:p w:rsidR="004B4154" w:rsidRPr="00953B61" w:rsidRDefault="004B4154" w:rsidP="00124376">
            <w:pPr>
              <w:jc w:val="center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4B4154" w:rsidRPr="00953B61" w:rsidRDefault="004B4154" w:rsidP="00124376">
            <w:pPr>
              <w:jc w:val="center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не удовлетворительно</w:t>
            </w:r>
          </w:p>
        </w:tc>
      </w:tr>
    </w:tbl>
    <w:p w:rsidR="004B4154" w:rsidRPr="00953B61" w:rsidRDefault="004B4154" w:rsidP="004B4154">
      <w:pPr>
        <w:widowControl w:val="0"/>
        <w:suppressAutoHyphens/>
        <w:ind w:firstLine="720"/>
        <w:jc w:val="both"/>
        <w:rPr>
          <w:sz w:val="28"/>
          <w:szCs w:val="28"/>
        </w:rPr>
      </w:pPr>
    </w:p>
    <w:p w:rsidR="0085743C" w:rsidRPr="00953B61" w:rsidRDefault="00793E94" w:rsidP="00793E94">
      <w:pPr>
        <w:jc w:val="center"/>
        <w:rPr>
          <w:b/>
          <w:sz w:val="28"/>
          <w:szCs w:val="28"/>
        </w:rPr>
      </w:pPr>
      <w:r w:rsidRPr="00953B61">
        <w:rPr>
          <w:b/>
          <w:sz w:val="28"/>
          <w:szCs w:val="28"/>
        </w:rPr>
        <w:t>Задания для проведения промежуточного контроля в форме дифференцированного зачета</w:t>
      </w:r>
    </w:p>
    <w:p w:rsidR="00A71A46" w:rsidRPr="00953B61" w:rsidRDefault="00A71A46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6E6BF8" w:rsidRPr="00E90975" w:rsidRDefault="006E6BF8" w:rsidP="006E6BF8">
      <w:pPr>
        <w:jc w:val="both"/>
        <w:rPr>
          <w:i/>
          <w:sz w:val="28"/>
          <w:szCs w:val="28"/>
        </w:rPr>
      </w:pPr>
      <w:bookmarkStart w:id="0" w:name="_GoBack"/>
      <w:bookmarkEnd w:id="0"/>
    </w:p>
    <w:p w:rsidR="006E6BF8" w:rsidRPr="00953B61" w:rsidRDefault="006E6BF8" w:rsidP="006E6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953B61">
        <w:rPr>
          <w:sz w:val="28"/>
          <w:szCs w:val="28"/>
          <w:lang w:val="en-US"/>
        </w:rPr>
        <w:t>II</w:t>
      </w:r>
      <w:r w:rsidRPr="00953B61">
        <w:rPr>
          <w:sz w:val="28"/>
          <w:szCs w:val="28"/>
        </w:rPr>
        <w:t>. ЗАДАНИЕ ДЛЯ ЗАЧЕТА. Вариант № 1</w:t>
      </w:r>
    </w:p>
    <w:p w:rsidR="006E6BF8" w:rsidRPr="00953B61" w:rsidRDefault="006E6BF8" w:rsidP="006E6BF8">
      <w:pPr>
        <w:ind w:firstLine="708"/>
        <w:jc w:val="both"/>
        <w:rPr>
          <w:sz w:val="28"/>
          <w:szCs w:val="28"/>
        </w:rPr>
      </w:pPr>
    </w:p>
    <w:p w:rsidR="006E6BF8" w:rsidRPr="00953B61" w:rsidRDefault="006E6BF8" w:rsidP="006E6BF8">
      <w:pPr>
        <w:widowControl w:val="0"/>
        <w:tabs>
          <w:tab w:val="left" w:pos="1485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953B61">
        <w:rPr>
          <w:rFonts w:ascii="Times New Roman CYR" w:hAnsi="Times New Roman CYR" w:cs="Times New Roman CYR"/>
          <w:sz w:val="28"/>
          <w:szCs w:val="28"/>
        </w:rPr>
        <w:t>Блок</w:t>
      </w:r>
      <w:proofErr w:type="gramStart"/>
      <w:r w:rsidRPr="00953B61">
        <w:rPr>
          <w:rFonts w:ascii="Times New Roman CYR" w:hAnsi="Times New Roman CYR" w:cs="Times New Roman CYR"/>
          <w:sz w:val="28"/>
          <w:szCs w:val="28"/>
        </w:rPr>
        <w:t xml:space="preserve"> А</w:t>
      </w:r>
      <w:proofErr w:type="gramEnd"/>
    </w:p>
    <w:tbl>
      <w:tblPr>
        <w:tblW w:w="1049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687"/>
        <w:gridCol w:w="3495"/>
        <w:gridCol w:w="3885"/>
        <w:gridCol w:w="297"/>
        <w:gridCol w:w="1417"/>
      </w:tblGrid>
      <w:tr w:rsidR="006E6BF8" w:rsidRPr="00953B61" w:rsidTr="003C1BE2">
        <w:tc>
          <w:tcPr>
            <w:tcW w:w="13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 xml:space="preserve">№ </w:t>
            </w:r>
            <w:proofErr w:type="gramStart"/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proofErr w:type="gramEnd"/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/п</w:t>
            </w:r>
          </w:p>
        </w:tc>
        <w:tc>
          <w:tcPr>
            <w:tcW w:w="7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Задание (вопрос)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 xml:space="preserve">Эталон    </w:t>
            </w:r>
          </w:p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 xml:space="preserve"> ответа</w:t>
            </w:r>
          </w:p>
        </w:tc>
      </w:tr>
      <w:tr w:rsidR="006E6BF8" w:rsidRPr="00953B61" w:rsidTr="003C1BE2">
        <w:trPr>
          <w:trHeight w:val="2460"/>
        </w:trPr>
        <w:tc>
          <w:tcPr>
            <w:tcW w:w="104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Инструкция по выполнению заданий № 1-2: соотнесите содержание столбца</w:t>
            </w:r>
          </w:p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1 с содержанием столбца 2. Запишите в соответствующие строки бланка </w:t>
            </w:r>
          </w:p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ответов букву из столбца 2, обозначающую правильный ответ на вопросы </w:t>
            </w:r>
          </w:p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столбца 1. В результате выполнения Вы получите последовательность букв.</w:t>
            </w:r>
          </w:p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Например,</w:t>
            </w:r>
          </w:p>
          <w:tbl>
            <w:tblPr>
              <w:tblpPr w:leftFromText="180" w:rightFromText="180" w:vertAnchor="text" w:horzAnchor="page" w:tblpX="2780" w:tblpY="24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71"/>
              <w:gridCol w:w="1952"/>
            </w:tblGrid>
            <w:tr w:rsidR="006E6BF8" w:rsidRPr="00953B61" w:rsidTr="003C1BE2">
              <w:trPr>
                <w:trHeight w:val="274"/>
              </w:trPr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BF8" w:rsidRPr="00953B61" w:rsidRDefault="006E6BF8" w:rsidP="006E6BF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rPr>
                      <w:rFonts w:ascii="Times New Roman CYR" w:hAnsi="Times New Roman CYR" w:cs="Times New Roman CYR"/>
                      <w:b/>
                      <w:bCs/>
                      <w:sz w:val="28"/>
                      <w:szCs w:val="28"/>
                    </w:rPr>
                  </w:pPr>
                  <w:r w:rsidRPr="00953B61">
                    <w:rPr>
                      <w:rFonts w:ascii="Times New Roman CYR" w:hAnsi="Times New Roman CYR" w:cs="Times New Roman CYR"/>
                      <w:b/>
                      <w:bCs/>
                      <w:sz w:val="28"/>
                      <w:szCs w:val="28"/>
                    </w:rPr>
                    <w:t>№ задания</w:t>
                  </w: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BF8" w:rsidRPr="00953B61" w:rsidRDefault="006E6BF8" w:rsidP="006E6BF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rPr>
                      <w:rFonts w:ascii="Times New Roman CYR" w:hAnsi="Times New Roman CYR" w:cs="Times New Roman CYR"/>
                      <w:b/>
                      <w:bCs/>
                      <w:sz w:val="28"/>
                      <w:szCs w:val="28"/>
                    </w:rPr>
                  </w:pPr>
                  <w:r w:rsidRPr="00953B61">
                    <w:rPr>
                      <w:rFonts w:ascii="Times New Roman CYR" w:hAnsi="Times New Roman CYR" w:cs="Times New Roman CYR"/>
                      <w:b/>
                      <w:bCs/>
                      <w:sz w:val="28"/>
                      <w:szCs w:val="28"/>
                    </w:rPr>
                    <w:t>Вариант ответа</w:t>
                  </w:r>
                </w:p>
              </w:tc>
            </w:tr>
            <w:tr w:rsidR="006E6BF8" w:rsidRPr="00953B61" w:rsidTr="003C1BE2">
              <w:trPr>
                <w:trHeight w:val="411"/>
              </w:trPr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BF8" w:rsidRPr="00953B61" w:rsidRDefault="006E6BF8" w:rsidP="006E6BF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  <w:b/>
                      <w:bCs/>
                      <w:sz w:val="28"/>
                      <w:szCs w:val="28"/>
                    </w:rPr>
                  </w:pPr>
                  <w:r w:rsidRPr="00953B61">
                    <w:rPr>
                      <w:rFonts w:ascii="Times New Roman CYR" w:hAnsi="Times New Roman CYR" w:cs="Times New Roman CYR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BF8" w:rsidRPr="00953B61" w:rsidRDefault="006E6BF8" w:rsidP="006E6BF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rPr>
                      <w:rFonts w:ascii="Times New Roman CYR" w:hAnsi="Times New Roman CYR" w:cs="Times New Roman CYR"/>
                      <w:b/>
                      <w:bCs/>
                      <w:sz w:val="28"/>
                      <w:szCs w:val="28"/>
                    </w:rPr>
                  </w:pPr>
                  <w:r w:rsidRPr="00953B61">
                    <w:rPr>
                      <w:rFonts w:ascii="Times New Roman CYR" w:hAnsi="Times New Roman CYR" w:cs="Times New Roman CYR"/>
                      <w:b/>
                      <w:bCs/>
                      <w:sz w:val="28"/>
                      <w:szCs w:val="28"/>
                    </w:rPr>
                    <w:t>1-А, 2-Б, 3-В.</w:t>
                  </w:r>
                </w:p>
              </w:tc>
            </w:tr>
          </w:tbl>
          <w:p w:rsidR="006E6BF8" w:rsidRPr="00953B61" w:rsidRDefault="006E6BF8" w:rsidP="006E6B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1.</w:t>
            </w:r>
          </w:p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Установить соответствие между устройствами компьютера и их назначением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Устройство ПК:</w:t>
            </w:r>
          </w:p>
          <w:p w:rsidR="006E6BF8" w:rsidRPr="00953B61" w:rsidRDefault="006E6BF8" w:rsidP="006E6BF8">
            <w:pPr>
              <w:numPr>
                <w:ilvl w:val="0"/>
                <w:numId w:val="4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Процессор </w:t>
            </w:r>
          </w:p>
          <w:p w:rsidR="006E6BF8" w:rsidRPr="00953B61" w:rsidRDefault="006E6BF8" w:rsidP="006E6BF8">
            <w:pPr>
              <w:numPr>
                <w:ilvl w:val="0"/>
                <w:numId w:val="4"/>
              </w:numPr>
              <w:spacing w:line="276" w:lineRule="auto"/>
              <w:ind w:left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Принтер</w:t>
            </w:r>
          </w:p>
          <w:p w:rsidR="006E6BF8" w:rsidRPr="00953B61" w:rsidRDefault="006E6BF8" w:rsidP="006E6BF8">
            <w:pPr>
              <w:numPr>
                <w:ilvl w:val="0"/>
                <w:numId w:val="4"/>
              </w:numPr>
              <w:spacing w:line="276" w:lineRule="auto"/>
              <w:ind w:left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Монитор</w:t>
            </w:r>
          </w:p>
        </w:tc>
        <w:tc>
          <w:tcPr>
            <w:tcW w:w="4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Назначение:</w:t>
            </w:r>
          </w:p>
          <w:p w:rsidR="006E6BF8" w:rsidRPr="00953B61" w:rsidRDefault="006E6BF8" w:rsidP="006E6BF8">
            <w:pPr>
              <w:numPr>
                <w:ilvl w:val="0"/>
                <w:numId w:val="5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Выполняет все арифметические и логические операции, управляет другими устройствами</w:t>
            </w:r>
          </w:p>
          <w:p w:rsidR="006E6BF8" w:rsidRPr="00953B61" w:rsidRDefault="006E6BF8" w:rsidP="006E6BF8">
            <w:pPr>
              <w:numPr>
                <w:ilvl w:val="0"/>
                <w:numId w:val="5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Выводит результаты работы компьютера на экран. </w:t>
            </w:r>
          </w:p>
          <w:p w:rsidR="006E6BF8" w:rsidRPr="00953B61" w:rsidRDefault="006E6BF8" w:rsidP="006E6BF8">
            <w:pPr>
              <w:numPr>
                <w:ilvl w:val="0"/>
                <w:numId w:val="5"/>
              </w:numPr>
              <w:spacing w:line="276" w:lineRule="auto"/>
              <w:ind w:left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Выводит информацию на бумажные носители</w:t>
            </w:r>
          </w:p>
          <w:p w:rsidR="006E6BF8" w:rsidRPr="00953B61" w:rsidRDefault="006E6BF8" w:rsidP="006E6BF8">
            <w:pPr>
              <w:numPr>
                <w:ilvl w:val="0"/>
                <w:numId w:val="5"/>
              </w:numPr>
              <w:spacing w:line="276" w:lineRule="auto"/>
              <w:ind w:left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Записывает и считывает и информацию с магнитной ленты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2.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Укажите соответствие единиц измерения информации: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numPr>
                <w:ilvl w:val="0"/>
                <w:numId w:val="6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1 байт</w:t>
            </w:r>
          </w:p>
          <w:p w:rsidR="006E6BF8" w:rsidRPr="00953B61" w:rsidRDefault="006E6BF8" w:rsidP="006E6BF8">
            <w:pPr>
              <w:numPr>
                <w:ilvl w:val="0"/>
                <w:numId w:val="6"/>
              </w:numPr>
              <w:spacing w:line="276" w:lineRule="auto"/>
              <w:ind w:left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1 Кбайт</w:t>
            </w:r>
          </w:p>
          <w:p w:rsidR="006E6BF8" w:rsidRPr="00953B61" w:rsidRDefault="006E6BF8" w:rsidP="006E6BF8">
            <w:pPr>
              <w:numPr>
                <w:ilvl w:val="0"/>
                <w:numId w:val="6"/>
              </w:numPr>
              <w:spacing w:line="276" w:lineRule="auto"/>
              <w:ind w:left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1 Мбайт</w:t>
            </w:r>
          </w:p>
        </w:tc>
        <w:tc>
          <w:tcPr>
            <w:tcW w:w="4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numPr>
                <w:ilvl w:val="0"/>
                <w:numId w:val="7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2</w:t>
            </w:r>
            <w:r w:rsidRPr="00953B61">
              <w:rPr>
                <w:sz w:val="28"/>
                <w:szCs w:val="28"/>
                <w:vertAlign w:val="superscript"/>
              </w:rPr>
              <w:t xml:space="preserve">10  </w:t>
            </w:r>
            <w:r w:rsidRPr="00953B61">
              <w:rPr>
                <w:sz w:val="28"/>
                <w:szCs w:val="28"/>
              </w:rPr>
              <w:t>байт</w:t>
            </w:r>
          </w:p>
          <w:p w:rsidR="006E6BF8" w:rsidRPr="00953B61" w:rsidRDefault="006E6BF8" w:rsidP="006E6BF8">
            <w:pPr>
              <w:numPr>
                <w:ilvl w:val="0"/>
                <w:numId w:val="7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2</w:t>
            </w:r>
            <w:r w:rsidRPr="00953B61">
              <w:rPr>
                <w:sz w:val="28"/>
                <w:szCs w:val="28"/>
                <w:vertAlign w:val="superscript"/>
              </w:rPr>
              <w:t>10</w:t>
            </w:r>
            <w:r w:rsidRPr="00953B61">
              <w:rPr>
                <w:sz w:val="28"/>
                <w:szCs w:val="28"/>
              </w:rPr>
              <w:t xml:space="preserve"> Кбайт</w:t>
            </w:r>
          </w:p>
          <w:p w:rsidR="006E6BF8" w:rsidRPr="00953B61" w:rsidRDefault="006E6BF8" w:rsidP="006E6BF8">
            <w:pPr>
              <w:numPr>
                <w:ilvl w:val="0"/>
                <w:numId w:val="7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8 бит</w:t>
            </w:r>
          </w:p>
          <w:p w:rsidR="006E6BF8" w:rsidRPr="00953B61" w:rsidRDefault="006E6BF8" w:rsidP="006E6BF8">
            <w:pPr>
              <w:numPr>
                <w:ilvl w:val="0"/>
                <w:numId w:val="7"/>
              </w:numPr>
              <w:spacing w:line="276" w:lineRule="auto"/>
              <w:ind w:left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2</w:t>
            </w:r>
            <w:r w:rsidRPr="00953B61">
              <w:rPr>
                <w:sz w:val="28"/>
                <w:szCs w:val="28"/>
                <w:vertAlign w:val="superscript"/>
              </w:rPr>
              <w:t>10</w:t>
            </w:r>
            <w:r w:rsidRPr="00953B61">
              <w:rPr>
                <w:sz w:val="28"/>
                <w:szCs w:val="28"/>
              </w:rPr>
              <w:t xml:space="preserve"> Мбайт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104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Инструкция по выполнению заданий № 3-20: выберите букву, </w:t>
            </w:r>
            <w:r w:rsidRPr="00953B6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lastRenderedPageBreak/>
              <w:t>соответствующую правильному варианту ответа, и запишите её в бланк ответов.</w:t>
            </w: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3.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Верны ли следующие суждения об экспертных системах?</w:t>
            </w:r>
          </w:p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1) Экспертные системы используют заранее загруженные в компьютер знания.</w:t>
            </w:r>
          </w:p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2) Информационные технологии экспертных систем основаны на использовании искусственного интеллекта</w:t>
            </w:r>
          </w:p>
          <w:p w:rsidR="006E6BF8" w:rsidRPr="00953B61" w:rsidRDefault="006E6BF8" w:rsidP="006E6BF8">
            <w:pPr>
              <w:numPr>
                <w:ilvl w:val="0"/>
                <w:numId w:val="2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Верно только 1</w:t>
            </w:r>
          </w:p>
          <w:p w:rsidR="006E6BF8" w:rsidRPr="00953B61" w:rsidRDefault="006E6BF8" w:rsidP="006E6BF8">
            <w:pPr>
              <w:numPr>
                <w:ilvl w:val="0"/>
                <w:numId w:val="2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Верно только 2</w:t>
            </w:r>
          </w:p>
          <w:p w:rsidR="006E6BF8" w:rsidRPr="00953B61" w:rsidRDefault="006E6BF8" w:rsidP="006E6BF8">
            <w:pPr>
              <w:numPr>
                <w:ilvl w:val="0"/>
                <w:numId w:val="2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Верны оба суждения</w:t>
            </w:r>
          </w:p>
          <w:p w:rsidR="006E6BF8" w:rsidRPr="00953B61" w:rsidRDefault="006E6BF8" w:rsidP="006E6BF8">
            <w:pPr>
              <w:numPr>
                <w:ilvl w:val="0"/>
                <w:numId w:val="2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Оба суждения не верны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4.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Как называется устройство преобразования сигналов для передачи данных по телефонным линиям?</w:t>
            </w:r>
          </w:p>
          <w:p w:rsidR="006E6BF8" w:rsidRPr="00953B61" w:rsidRDefault="006E6BF8" w:rsidP="006E6BF8">
            <w:pPr>
              <w:numPr>
                <w:ilvl w:val="0"/>
                <w:numId w:val="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 Плоттер</w:t>
            </w:r>
          </w:p>
          <w:p w:rsidR="006E6BF8" w:rsidRPr="00953B61" w:rsidRDefault="006E6BF8" w:rsidP="006E6BF8">
            <w:pPr>
              <w:numPr>
                <w:ilvl w:val="0"/>
                <w:numId w:val="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 Принтер</w:t>
            </w:r>
          </w:p>
          <w:p w:rsidR="006E6BF8" w:rsidRPr="00953B61" w:rsidRDefault="006E6BF8" w:rsidP="006E6BF8">
            <w:pPr>
              <w:numPr>
                <w:ilvl w:val="0"/>
                <w:numId w:val="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Модем</w:t>
            </w:r>
          </w:p>
          <w:p w:rsidR="006E6BF8" w:rsidRPr="00953B61" w:rsidRDefault="006E6BF8" w:rsidP="006E6BF8">
            <w:pPr>
              <w:numPr>
                <w:ilvl w:val="0"/>
                <w:numId w:val="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Сканер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5.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Какая программа не является антивирусной?</w:t>
            </w:r>
          </w:p>
          <w:p w:rsidR="006E6BF8" w:rsidRPr="00953B61" w:rsidRDefault="006E6BF8" w:rsidP="006E6BF8">
            <w:pPr>
              <w:numPr>
                <w:ilvl w:val="0"/>
                <w:numId w:val="9"/>
              </w:numPr>
              <w:spacing w:line="276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953B61">
              <w:rPr>
                <w:sz w:val="28"/>
                <w:szCs w:val="28"/>
              </w:rPr>
              <w:t xml:space="preserve"> </w:t>
            </w:r>
            <w:r w:rsidRPr="00953B61">
              <w:rPr>
                <w:sz w:val="28"/>
                <w:szCs w:val="28"/>
                <w:lang w:val="en-US"/>
              </w:rPr>
              <w:t>Norton Antivirus;</w:t>
            </w:r>
          </w:p>
          <w:p w:rsidR="006E6BF8" w:rsidRPr="00953B61" w:rsidRDefault="006E6BF8" w:rsidP="006E6BF8">
            <w:pPr>
              <w:numPr>
                <w:ilvl w:val="0"/>
                <w:numId w:val="9"/>
              </w:numPr>
              <w:spacing w:line="276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953B61">
              <w:rPr>
                <w:sz w:val="28"/>
                <w:szCs w:val="28"/>
                <w:lang w:val="en-US"/>
              </w:rPr>
              <w:t xml:space="preserve"> Photoshop;</w:t>
            </w:r>
          </w:p>
          <w:p w:rsidR="006E6BF8" w:rsidRPr="00953B61" w:rsidRDefault="006E6BF8" w:rsidP="006E6BF8">
            <w:pPr>
              <w:numPr>
                <w:ilvl w:val="0"/>
                <w:numId w:val="9"/>
              </w:numPr>
              <w:spacing w:line="276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953B61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53B61">
              <w:rPr>
                <w:sz w:val="28"/>
                <w:szCs w:val="28"/>
                <w:lang w:val="en-US"/>
              </w:rPr>
              <w:t>Symantek</w:t>
            </w:r>
            <w:proofErr w:type="spellEnd"/>
            <w:r w:rsidRPr="00953B61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53B61">
              <w:rPr>
                <w:sz w:val="28"/>
                <w:szCs w:val="28"/>
                <w:lang w:val="en-US"/>
              </w:rPr>
              <w:t>AntiVirus</w:t>
            </w:r>
            <w:proofErr w:type="spellEnd"/>
            <w:r w:rsidRPr="00953B61">
              <w:rPr>
                <w:sz w:val="28"/>
                <w:szCs w:val="28"/>
                <w:lang w:val="en-US"/>
              </w:rPr>
              <w:t>;</w:t>
            </w:r>
          </w:p>
          <w:p w:rsidR="006E6BF8" w:rsidRPr="00953B61" w:rsidRDefault="006E6BF8" w:rsidP="006E6BF8">
            <w:pPr>
              <w:numPr>
                <w:ilvl w:val="0"/>
                <w:numId w:val="9"/>
              </w:numPr>
              <w:spacing w:line="276" w:lineRule="auto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953B61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53B61">
              <w:rPr>
                <w:sz w:val="28"/>
                <w:szCs w:val="28"/>
                <w:lang w:val="en-US"/>
              </w:rPr>
              <w:t>Dr</w:t>
            </w:r>
            <w:proofErr w:type="spellEnd"/>
            <w:r w:rsidRPr="00953B61">
              <w:rPr>
                <w:sz w:val="28"/>
                <w:szCs w:val="28"/>
                <w:lang w:val="en-US"/>
              </w:rPr>
              <w:t xml:space="preserve"> Web.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6.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proofErr w:type="gramStart"/>
            <w:r w:rsidRPr="00953B61">
              <w:rPr>
                <w:sz w:val="28"/>
                <w:szCs w:val="28"/>
              </w:rPr>
              <w:t>Отчеты</w:t>
            </w:r>
            <w:proofErr w:type="gramEnd"/>
            <w:r w:rsidRPr="00953B61">
              <w:rPr>
                <w:sz w:val="28"/>
                <w:szCs w:val="28"/>
              </w:rPr>
              <w:t xml:space="preserve"> содержащие данные, полученные из различных источников или классифицированные по различным признакам и используемые для целей сравнения называются ….</w:t>
            </w:r>
          </w:p>
          <w:p w:rsidR="006E6BF8" w:rsidRPr="00953B61" w:rsidRDefault="006E6BF8" w:rsidP="006E6BF8">
            <w:pPr>
              <w:numPr>
                <w:ilvl w:val="0"/>
                <w:numId w:val="28"/>
              </w:numPr>
              <w:tabs>
                <w:tab w:val="left" w:pos="1167"/>
              </w:tabs>
              <w:spacing w:line="276" w:lineRule="auto"/>
              <w:ind w:left="0" w:hanging="23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Суммирующие</w:t>
            </w:r>
          </w:p>
          <w:p w:rsidR="006E6BF8" w:rsidRPr="00953B61" w:rsidRDefault="006E6BF8" w:rsidP="006E6BF8">
            <w:pPr>
              <w:numPr>
                <w:ilvl w:val="0"/>
                <w:numId w:val="28"/>
              </w:numPr>
              <w:tabs>
                <w:tab w:val="left" w:pos="1167"/>
              </w:tabs>
              <w:spacing w:line="276" w:lineRule="auto"/>
              <w:ind w:left="0" w:hanging="23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Выбирающие</w:t>
            </w:r>
          </w:p>
          <w:p w:rsidR="006E6BF8" w:rsidRPr="00953B61" w:rsidRDefault="006E6BF8" w:rsidP="006E6BF8">
            <w:pPr>
              <w:numPr>
                <w:ilvl w:val="0"/>
                <w:numId w:val="28"/>
              </w:numPr>
              <w:tabs>
                <w:tab w:val="left" w:pos="1167"/>
              </w:tabs>
              <w:spacing w:line="276" w:lineRule="auto"/>
              <w:ind w:left="0" w:hanging="23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Сравнительные</w:t>
            </w:r>
          </w:p>
          <w:p w:rsidR="006E6BF8" w:rsidRPr="00953B61" w:rsidRDefault="006E6BF8" w:rsidP="006E6BF8">
            <w:pPr>
              <w:numPr>
                <w:ilvl w:val="0"/>
                <w:numId w:val="28"/>
              </w:numPr>
              <w:tabs>
                <w:tab w:val="left" w:pos="1167"/>
              </w:tabs>
              <w:spacing w:line="276" w:lineRule="auto"/>
              <w:ind w:left="0" w:hanging="23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Правильных вариантов ответов 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7.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Каково количество полей в представленной базе данных?</w:t>
            </w:r>
          </w:p>
          <w:p w:rsidR="006E6BF8" w:rsidRPr="00953B61" w:rsidRDefault="00AA1CF4" w:rsidP="006E6B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9.65pt;height:42.7pt">
                  <v:imagedata r:id="rId9" o:title=""/>
                </v:shape>
              </w:pict>
            </w:r>
          </w:p>
          <w:p w:rsidR="006E6BF8" w:rsidRPr="00953B61" w:rsidRDefault="006E6BF8" w:rsidP="006E6BF8">
            <w:pPr>
              <w:numPr>
                <w:ilvl w:val="0"/>
                <w:numId w:val="10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3;</w:t>
            </w:r>
          </w:p>
          <w:p w:rsidR="006E6BF8" w:rsidRPr="00953B61" w:rsidRDefault="006E6BF8" w:rsidP="006E6BF8">
            <w:pPr>
              <w:numPr>
                <w:ilvl w:val="0"/>
                <w:numId w:val="10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4;</w:t>
            </w:r>
          </w:p>
          <w:p w:rsidR="006E6BF8" w:rsidRPr="00953B61" w:rsidRDefault="006E6BF8" w:rsidP="006E6BF8">
            <w:pPr>
              <w:numPr>
                <w:ilvl w:val="0"/>
                <w:numId w:val="10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5;</w:t>
            </w:r>
          </w:p>
          <w:p w:rsidR="006E6BF8" w:rsidRPr="00953B61" w:rsidRDefault="006E6BF8" w:rsidP="006E6BF8">
            <w:pPr>
              <w:numPr>
                <w:ilvl w:val="0"/>
                <w:numId w:val="10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2.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8.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Презентация со сценарием используется </w:t>
            </w:r>
            <w:proofErr w:type="gramStart"/>
            <w:r w:rsidRPr="00953B61">
              <w:rPr>
                <w:sz w:val="28"/>
                <w:szCs w:val="28"/>
              </w:rPr>
              <w:t>для</w:t>
            </w:r>
            <w:proofErr w:type="gramEnd"/>
            <w:r w:rsidRPr="00953B61">
              <w:rPr>
                <w:sz w:val="28"/>
                <w:szCs w:val="28"/>
              </w:rPr>
              <w:t>….</w:t>
            </w:r>
          </w:p>
          <w:p w:rsidR="006E6BF8" w:rsidRPr="00953B61" w:rsidRDefault="006E6BF8" w:rsidP="006E6BF8">
            <w:pPr>
              <w:widowControl w:val="0"/>
              <w:numPr>
                <w:ilvl w:val="0"/>
                <w:numId w:val="30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Создания электронного учебника</w:t>
            </w:r>
          </w:p>
          <w:p w:rsidR="006E6BF8" w:rsidRPr="00953B61" w:rsidRDefault="006E6BF8" w:rsidP="006E6BF8">
            <w:pPr>
              <w:widowControl w:val="0"/>
              <w:numPr>
                <w:ilvl w:val="0"/>
                <w:numId w:val="30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Создания мультимедийного фильма</w:t>
            </w:r>
          </w:p>
          <w:p w:rsidR="006E6BF8" w:rsidRPr="00953B61" w:rsidRDefault="006E6BF8" w:rsidP="006E6BF8">
            <w:pPr>
              <w:widowControl w:val="0"/>
              <w:numPr>
                <w:ilvl w:val="0"/>
                <w:numId w:val="30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Раздаточного материала</w:t>
            </w:r>
          </w:p>
          <w:p w:rsidR="006E6BF8" w:rsidRPr="00953B61" w:rsidRDefault="006E6BF8" w:rsidP="006E6BF8">
            <w:pPr>
              <w:widowControl w:val="0"/>
              <w:numPr>
                <w:ilvl w:val="0"/>
                <w:numId w:val="30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Публичного выступления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9.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Какой из предложенных поисковых каталогов является </w:t>
            </w:r>
            <w:r w:rsidRPr="00953B61">
              <w:rPr>
                <w:sz w:val="28"/>
                <w:szCs w:val="28"/>
              </w:rPr>
              <w:lastRenderedPageBreak/>
              <w:t>российским?</w:t>
            </w:r>
          </w:p>
          <w:p w:rsidR="006E6BF8" w:rsidRPr="00953B61" w:rsidRDefault="006E6BF8" w:rsidP="006E6BF8">
            <w:pPr>
              <w:numPr>
                <w:ilvl w:val="0"/>
                <w:numId w:val="11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  <w:lang w:val="en-US"/>
              </w:rPr>
              <w:t>www</w:t>
            </w:r>
            <w:r w:rsidRPr="00953B61">
              <w:rPr>
                <w:sz w:val="28"/>
                <w:szCs w:val="28"/>
              </w:rPr>
              <w:t>.</w:t>
            </w:r>
            <w:r w:rsidRPr="00953B61">
              <w:rPr>
                <w:sz w:val="28"/>
                <w:szCs w:val="28"/>
                <w:lang w:val="en-US"/>
              </w:rPr>
              <w:t>rambler</w:t>
            </w:r>
            <w:r w:rsidRPr="00953B61">
              <w:rPr>
                <w:sz w:val="28"/>
                <w:szCs w:val="28"/>
              </w:rPr>
              <w:t>.</w:t>
            </w:r>
            <w:proofErr w:type="spellStart"/>
            <w:r w:rsidRPr="00953B61">
              <w:rPr>
                <w:sz w:val="28"/>
                <w:szCs w:val="28"/>
                <w:lang w:val="en-US"/>
              </w:rPr>
              <w:t>ru</w:t>
            </w:r>
            <w:proofErr w:type="spellEnd"/>
            <w:r w:rsidRPr="00953B61">
              <w:rPr>
                <w:sz w:val="28"/>
                <w:szCs w:val="28"/>
              </w:rPr>
              <w:t>;</w:t>
            </w:r>
          </w:p>
          <w:p w:rsidR="006E6BF8" w:rsidRPr="00953B61" w:rsidRDefault="006E6BF8" w:rsidP="006E6BF8">
            <w:pPr>
              <w:numPr>
                <w:ilvl w:val="0"/>
                <w:numId w:val="11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  <w:lang w:val="en-US"/>
              </w:rPr>
              <w:t>www</w:t>
            </w:r>
            <w:r w:rsidRPr="00953B61">
              <w:rPr>
                <w:sz w:val="28"/>
                <w:szCs w:val="28"/>
              </w:rPr>
              <w:t>.</w:t>
            </w:r>
            <w:proofErr w:type="spellStart"/>
            <w:r w:rsidRPr="00953B61">
              <w:rPr>
                <w:sz w:val="28"/>
                <w:szCs w:val="28"/>
                <w:lang w:val="en-US"/>
              </w:rPr>
              <w:t>mckinley</w:t>
            </w:r>
            <w:proofErr w:type="spellEnd"/>
            <w:r w:rsidRPr="00953B61">
              <w:rPr>
                <w:sz w:val="28"/>
                <w:szCs w:val="28"/>
              </w:rPr>
              <w:t>.</w:t>
            </w:r>
            <w:r w:rsidRPr="00953B61">
              <w:rPr>
                <w:sz w:val="28"/>
                <w:szCs w:val="28"/>
                <w:lang w:val="en-US"/>
              </w:rPr>
              <w:t>com</w:t>
            </w:r>
            <w:r w:rsidRPr="00953B61">
              <w:rPr>
                <w:sz w:val="28"/>
                <w:szCs w:val="28"/>
              </w:rPr>
              <w:t>;</w:t>
            </w:r>
          </w:p>
          <w:p w:rsidR="006E6BF8" w:rsidRPr="00953B61" w:rsidRDefault="006E6BF8" w:rsidP="006E6BF8">
            <w:pPr>
              <w:numPr>
                <w:ilvl w:val="0"/>
                <w:numId w:val="11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  <w:lang w:val="en-US"/>
              </w:rPr>
              <w:t>www</w:t>
            </w:r>
            <w:r w:rsidRPr="00953B61">
              <w:rPr>
                <w:sz w:val="28"/>
                <w:szCs w:val="28"/>
              </w:rPr>
              <w:t>.</w:t>
            </w:r>
            <w:r w:rsidRPr="00953B61">
              <w:rPr>
                <w:sz w:val="28"/>
                <w:szCs w:val="28"/>
                <w:lang w:val="en-US"/>
              </w:rPr>
              <w:t>w</w:t>
            </w:r>
            <w:r w:rsidRPr="00953B61">
              <w:rPr>
                <w:sz w:val="28"/>
                <w:szCs w:val="28"/>
              </w:rPr>
              <w:t>3.</w:t>
            </w:r>
            <w:r w:rsidRPr="00953B61">
              <w:rPr>
                <w:sz w:val="28"/>
                <w:szCs w:val="28"/>
                <w:lang w:val="en-US"/>
              </w:rPr>
              <w:t>org</w:t>
            </w:r>
            <w:r w:rsidRPr="00953B61">
              <w:rPr>
                <w:sz w:val="28"/>
                <w:szCs w:val="28"/>
              </w:rPr>
              <w:t>;</w:t>
            </w:r>
          </w:p>
          <w:p w:rsidR="006E6BF8" w:rsidRPr="00953B61" w:rsidRDefault="006E6BF8" w:rsidP="006E6BF8">
            <w:pPr>
              <w:numPr>
                <w:ilvl w:val="0"/>
                <w:numId w:val="11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  <w:lang w:val="en-US"/>
              </w:rPr>
              <w:t>www</w:t>
            </w:r>
            <w:r w:rsidRPr="00953B61">
              <w:rPr>
                <w:sz w:val="28"/>
                <w:szCs w:val="28"/>
              </w:rPr>
              <w:t>.</w:t>
            </w:r>
            <w:r w:rsidRPr="00953B61">
              <w:rPr>
                <w:sz w:val="28"/>
                <w:szCs w:val="28"/>
                <w:lang w:val="en-US"/>
              </w:rPr>
              <w:t>lib</w:t>
            </w:r>
            <w:r w:rsidRPr="00953B61">
              <w:rPr>
                <w:sz w:val="28"/>
                <w:szCs w:val="28"/>
              </w:rPr>
              <w:t>.</w:t>
            </w:r>
            <w:proofErr w:type="spellStart"/>
            <w:r w:rsidRPr="00953B61">
              <w:rPr>
                <w:sz w:val="28"/>
                <w:szCs w:val="28"/>
                <w:lang w:val="en-US"/>
              </w:rPr>
              <w:t>umich</w:t>
            </w:r>
            <w:proofErr w:type="spellEnd"/>
            <w:r w:rsidRPr="00953B61">
              <w:rPr>
                <w:sz w:val="28"/>
                <w:szCs w:val="28"/>
              </w:rPr>
              <w:t>.</w:t>
            </w:r>
            <w:proofErr w:type="spellStart"/>
            <w:r w:rsidRPr="00953B61">
              <w:rPr>
                <w:sz w:val="28"/>
                <w:szCs w:val="28"/>
                <w:lang w:val="en-US"/>
              </w:rPr>
              <w:t>edu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10.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Верны ли следующие суждения о презентации </w:t>
            </w:r>
            <w:r w:rsidRPr="00953B61">
              <w:rPr>
                <w:sz w:val="28"/>
                <w:szCs w:val="28"/>
                <w:lang w:val="en-US"/>
              </w:rPr>
              <w:t>Power</w:t>
            </w:r>
            <w:r w:rsidRPr="00953B61">
              <w:rPr>
                <w:sz w:val="28"/>
                <w:szCs w:val="28"/>
              </w:rPr>
              <w:t xml:space="preserve"> </w:t>
            </w:r>
            <w:r w:rsidRPr="00953B61">
              <w:rPr>
                <w:sz w:val="28"/>
                <w:szCs w:val="28"/>
                <w:lang w:val="en-US"/>
              </w:rPr>
              <w:t>Point</w:t>
            </w:r>
            <w:r w:rsidRPr="00953B61">
              <w:rPr>
                <w:sz w:val="28"/>
                <w:szCs w:val="28"/>
              </w:rPr>
              <w:t>?</w:t>
            </w:r>
          </w:p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1)Совокупность слайдов в одном файле образует презентацию</w:t>
            </w:r>
          </w:p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2)Презентация представляет собой набор слайдов, последовательность показа которых не меняется в процессе </w:t>
            </w:r>
            <w:proofErr w:type="spellStart"/>
            <w:r w:rsidRPr="00953B61">
              <w:rPr>
                <w:sz w:val="28"/>
                <w:szCs w:val="28"/>
              </w:rPr>
              <w:t>демонтсрации</w:t>
            </w:r>
            <w:proofErr w:type="spellEnd"/>
          </w:p>
          <w:p w:rsidR="006E6BF8" w:rsidRPr="00953B61" w:rsidRDefault="006E6BF8" w:rsidP="006E6BF8">
            <w:pPr>
              <w:numPr>
                <w:ilvl w:val="0"/>
                <w:numId w:val="31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верно только 1</w:t>
            </w:r>
          </w:p>
          <w:p w:rsidR="006E6BF8" w:rsidRPr="00953B61" w:rsidRDefault="006E6BF8" w:rsidP="006E6BF8">
            <w:pPr>
              <w:numPr>
                <w:ilvl w:val="0"/>
                <w:numId w:val="31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верно только 2</w:t>
            </w:r>
          </w:p>
          <w:p w:rsidR="006E6BF8" w:rsidRPr="00953B61" w:rsidRDefault="006E6BF8" w:rsidP="006E6BF8">
            <w:pPr>
              <w:numPr>
                <w:ilvl w:val="0"/>
                <w:numId w:val="31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верны оба суждения</w:t>
            </w:r>
          </w:p>
          <w:p w:rsidR="006E6BF8" w:rsidRPr="00953B61" w:rsidRDefault="006E6BF8" w:rsidP="006E6BF8">
            <w:pPr>
              <w:numPr>
                <w:ilvl w:val="0"/>
                <w:numId w:val="31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оба суждения неверны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11.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Глобальная сеть - это ...</w:t>
            </w:r>
          </w:p>
          <w:p w:rsidR="006E6BF8" w:rsidRPr="00953B61" w:rsidRDefault="006E6BF8" w:rsidP="006E6BF8">
            <w:pPr>
              <w:numPr>
                <w:ilvl w:val="0"/>
                <w:numId w:val="3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система, связанных между собой компьютеров</w:t>
            </w:r>
          </w:p>
          <w:p w:rsidR="006E6BF8" w:rsidRPr="00953B61" w:rsidRDefault="006E6BF8" w:rsidP="006E6BF8">
            <w:pPr>
              <w:numPr>
                <w:ilvl w:val="0"/>
                <w:numId w:val="3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система, связанных между собой локальных сетей</w:t>
            </w:r>
          </w:p>
          <w:p w:rsidR="006E6BF8" w:rsidRPr="00953B61" w:rsidRDefault="006E6BF8" w:rsidP="006E6BF8">
            <w:pPr>
              <w:numPr>
                <w:ilvl w:val="0"/>
                <w:numId w:val="3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система, связанных между собой локальных телекоммуникационных сетей</w:t>
            </w:r>
          </w:p>
          <w:p w:rsidR="006E6BF8" w:rsidRPr="00953B61" w:rsidRDefault="006E6BF8" w:rsidP="006E6BF8">
            <w:pPr>
              <w:numPr>
                <w:ilvl w:val="0"/>
                <w:numId w:val="3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система, связанных между собой локальных сетей и компьютеров отдельных пользователей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12.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Какие компоненты вычислительной сети необходимы для организации </w:t>
            </w:r>
            <w:proofErr w:type="spellStart"/>
            <w:r w:rsidRPr="00953B61">
              <w:rPr>
                <w:sz w:val="28"/>
                <w:szCs w:val="28"/>
              </w:rPr>
              <w:t>одноранговой</w:t>
            </w:r>
            <w:proofErr w:type="spellEnd"/>
            <w:r w:rsidRPr="00953B61">
              <w:rPr>
                <w:sz w:val="28"/>
                <w:szCs w:val="28"/>
              </w:rPr>
              <w:t xml:space="preserve"> локальной сети?</w:t>
            </w:r>
          </w:p>
          <w:p w:rsidR="006E6BF8" w:rsidRPr="00953B61" w:rsidRDefault="006E6BF8" w:rsidP="006E6BF8">
            <w:pPr>
              <w:numPr>
                <w:ilvl w:val="0"/>
                <w:numId w:val="3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модем, компьютер-сервер</w:t>
            </w:r>
          </w:p>
          <w:p w:rsidR="006E6BF8" w:rsidRPr="00953B61" w:rsidRDefault="006E6BF8" w:rsidP="006E6BF8">
            <w:pPr>
              <w:numPr>
                <w:ilvl w:val="0"/>
                <w:numId w:val="3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сетевая плата, сетевое программное обеспечение</w:t>
            </w:r>
          </w:p>
          <w:p w:rsidR="006E6BF8" w:rsidRPr="00953B61" w:rsidRDefault="006E6BF8" w:rsidP="006E6BF8">
            <w:pPr>
              <w:numPr>
                <w:ilvl w:val="0"/>
                <w:numId w:val="3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компьютер-сервер, рабочие станции</w:t>
            </w:r>
          </w:p>
          <w:p w:rsidR="006E6BF8" w:rsidRPr="00953B61" w:rsidRDefault="006E6BF8" w:rsidP="006E6BF8">
            <w:pPr>
              <w:numPr>
                <w:ilvl w:val="0"/>
                <w:numId w:val="3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линии связи, сетевая плата, сетевое программное обеспечение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13.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 компьютерной сети Интернет транспортный протокол ТСР обеспечивает:</w:t>
            </w:r>
          </w:p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А) передачу информации по заданному адресу</w:t>
            </w:r>
          </w:p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Б) способ передачи информации по заданному адресу</w:t>
            </w:r>
          </w:p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В) получение почтовых сообщений</w:t>
            </w:r>
          </w:p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Г) передачу почтовых сообщений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14.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 компьютерной сети Интернет транспортный протокол ТСР обеспечивает:</w:t>
            </w:r>
          </w:p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А) передачу информации по заданному адресу</w:t>
            </w:r>
          </w:p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Б) способ передачи информации по заданному адресу</w:t>
            </w:r>
          </w:p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В) получение почтовых сообщений</w:t>
            </w:r>
          </w:p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Г) передачу почтовых сообщений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15.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Укажите верное высказывание:</w:t>
            </w:r>
          </w:p>
          <w:p w:rsidR="006E6BF8" w:rsidRPr="00953B61" w:rsidRDefault="006E6BF8" w:rsidP="006E6BF8">
            <w:pPr>
              <w:numPr>
                <w:ilvl w:val="0"/>
                <w:numId w:val="1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внешняя память – это память высокого быстродействия и ограниченной емкости;</w:t>
            </w:r>
          </w:p>
          <w:p w:rsidR="006E6BF8" w:rsidRPr="00953B61" w:rsidRDefault="006E6BF8" w:rsidP="006E6BF8">
            <w:pPr>
              <w:numPr>
                <w:ilvl w:val="0"/>
                <w:numId w:val="1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внешняя память предназначена для долговременного хранения </w:t>
            </w:r>
            <w:r w:rsidRPr="00953B61">
              <w:rPr>
                <w:sz w:val="28"/>
                <w:szCs w:val="28"/>
              </w:rPr>
              <w:lastRenderedPageBreak/>
              <w:t>информации, только когда работает ЭВМ;</w:t>
            </w:r>
          </w:p>
          <w:p w:rsidR="006E6BF8" w:rsidRPr="00953B61" w:rsidRDefault="006E6BF8" w:rsidP="006E6BF8">
            <w:pPr>
              <w:numPr>
                <w:ilvl w:val="0"/>
                <w:numId w:val="1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внешняя память предназначена для долговременного хранения информации, независимо от того, работает ЭВМ или нет;</w:t>
            </w:r>
          </w:p>
          <w:p w:rsidR="006E6BF8" w:rsidRPr="00953B61" w:rsidRDefault="006E6BF8" w:rsidP="006E6BF8">
            <w:pPr>
              <w:numPr>
                <w:ilvl w:val="0"/>
                <w:numId w:val="12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внешняя память предназначена для вывода алфавитно-цифровой и графической информации на принтер.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16.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Принципиальное отличие межсетевых экранов (МЭ) от систем обнаружения атак (СОВ)</w:t>
            </w:r>
          </w:p>
          <w:p w:rsidR="006E6BF8" w:rsidRPr="00953B61" w:rsidRDefault="006E6BF8" w:rsidP="006E6BF8">
            <w:pPr>
              <w:numPr>
                <w:ilvl w:val="0"/>
                <w:numId w:val="34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bCs/>
                <w:sz w:val="28"/>
                <w:szCs w:val="28"/>
              </w:rPr>
              <w:t>МЭ были разработаны для активной или пассивной защиты, а СОВ – для активного или пассивного обнаружения</w:t>
            </w:r>
          </w:p>
          <w:p w:rsidR="006E6BF8" w:rsidRPr="00953B61" w:rsidRDefault="006E6BF8" w:rsidP="006E6BF8">
            <w:pPr>
              <w:numPr>
                <w:ilvl w:val="0"/>
                <w:numId w:val="34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МЭ были разработаны для активного или пассивного обнаружения, а СОВ – для активной или пассивной защиты</w:t>
            </w:r>
          </w:p>
          <w:p w:rsidR="006E6BF8" w:rsidRPr="00953B61" w:rsidRDefault="006E6BF8" w:rsidP="006E6BF8">
            <w:pPr>
              <w:numPr>
                <w:ilvl w:val="0"/>
                <w:numId w:val="34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МЭ работают только на сетевом уровне, а СОВ – еще и на физическом.</w:t>
            </w:r>
          </w:p>
          <w:p w:rsidR="006E6BF8" w:rsidRPr="00953B61" w:rsidRDefault="006E6BF8" w:rsidP="006E6BF8">
            <w:pPr>
              <w:numPr>
                <w:ilvl w:val="0"/>
                <w:numId w:val="34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Правильных вариантов ответов 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17.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К формам защиты информации не относится…</w:t>
            </w:r>
          </w:p>
          <w:p w:rsidR="006E6BF8" w:rsidRPr="00953B61" w:rsidRDefault="006E6BF8" w:rsidP="006E6BF8">
            <w:pPr>
              <w:numPr>
                <w:ilvl w:val="0"/>
                <w:numId w:val="35"/>
              </w:numPr>
              <w:spacing w:line="276" w:lineRule="auto"/>
              <w:ind w:left="0"/>
              <w:rPr>
                <w:bCs/>
                <w:sz w:val="28"/>
                <w:szCs w:val="28"/>
              </w:rPr>
            </w:pPr>
            <w:r w:rsidRPr="00953B61">
              <w:rPr>
                <w:bCs/>
                <w:sz w:val="28"/>
                <w:szCs w:val="28"/>
              </w:rPr>
              <w:t>Аналитическая, страховая</w:t>
            </w:r>
          </w:p>
          <w:p w:rsidR="006E6BF8" w:rsidRPr="00953B61" w:rsidRDefault="006E6BF8" w:rsidP="006E6BF8">
            <w:pPr>
              <w:numPr>
                <w:ilvl w:val="0"/>
                <w:numId w:val="35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Правовая</w:t>
            </w:r>
          </w:p>
          <w:p w:rsidR="006E6BF8" w:rsidRPr="00953B61" w:rsidRDefault="006E6BF8" w:rsidP="006E6BF8">
            <w:pPr>
              <w:numPr>
                <w:ilvl w:val="0"/>
                <w:numId w:val="35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организационно-техническая</w:t>
            </w:r>
          </w:p>
          <w:p w:rsidR="006E6BF8" w:rsidRPr="00953B61" w:rsidRDefault="006E6BF8" w:rsidP="006E6BF8">
            <w:pPr>
              <w:numPr>
                <w:ilvl w:val="0"/>
                <w:numId w:val="35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bCs/>
                <w:sz w:val="28"/>
                <w:szCs w:val="28"/>
              </w:rPr>
              <w:t>Все варианты ответов правильные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18.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Бит – это…</w:t>
            </w:r>
          </w:p>
          <w:p w:rsidR="006E6BF8" w:rsidRPr="00953B61" w:rsidRDefault="006E6BF8" w:rsidP="006E6BF8">
            <w:pPr>
              <w:numPr>
                <w:ilvl w:val="0"/>
                <w:numId w:val="1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логический элемент;</w:t>
            </w:r>
          </w:p>
          <w:p w:rsidR="006E6BF8" w:rsidRPr="00953B61" w:rsidRDefault="006E6BF8" w:rsidP="006E6BF8">
            <w:pPr>
              <w:numPr>
                <w:ilvl w:val="0"/>
                <w:numId w:val="1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минимальная единица измерения информации;</w:t>
            </w:r>
          </w:p>
          <w:p w:rsidR="006E6BF8" w:rsidRPr="00953B61" w:rsidRDefault="006E6BF8" w:rsidP="006E6BF8">
            <w:pPr>
              <w:numPr>
                <w:ilvl w:val="0"/>
                <w:numId w:val="1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константа языка программирования;</w:t>
            </w:r>
          </w:p>
          <w:p w:rsidR="006E6BF8" w:rsidRPr="00953B61" w:rsidRDefault="006E6BF8" w:rsidP="006E6BF8">
            <w:pPr>
              <w:numPr>
                <w:ilvl w:val="0"/>
                <w:numId w:val="1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разрешающая способность принтера.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19.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5400"/>
              </w:tabs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 каком виде принтеров имеется красящая лента</w:t>
            </w:r>
            <w:r w:rsidRPr="00953B61">
              <w:rPr>
                <w:sz w:val="28"/>
                <w:szCs w:val="28"/>
              </w:rPr>
              <w:tab/>
            </w:r>
          </w:p>
          <w:p w:rsidR="006E6BF8" w:rsidRPr="00953B61" w:rsidRDefault="006E6BF8" w:rsidP="006E6BF8">
            <w:pPr>
              <w:numPr>
                <w:ilvl w:val="0"/>
                <w:numId w:val="14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матричном </w:t>
            </w:r>
            <w:proofErr w:type="gramStart"/>
            <w:r w:rsidRPr="00953B61">
              <w:rPr>
                <w:sz w:val="28"/>
                <w:szCs w:val="28"/>
              </w:rPr>
              <w:t>принтере</w:t>
            </w:r>
            <w:proofErr w:type="gramEnd"/>
          </w:p>
          <w:p w:rsidR="006E6BF8" w:rsidRPr="00953B61" w:rsidRDefault="006E6BF8" w:rsidP="006E6BF8">
            <w:pPr>
              <w:numPr>
                <w:ilvl w:val="0"/>
                <w:numId w:val="14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лазерном </w:t>
            </w:r>
            <w:proofErr w:type="gramStart"/>
            <w:r w:rsidRPr="00953B61">
              <w:rPr>
                <w:sz w:val="28"/>
                <w:szCs w:val="28"/>
              </w:rPr>
              <w:t>принтере</w:t>
            </w:r>
            <w:proofErr w:type="gramEnd"/>
          </w:p>
          <w:p w:rsidR="006E6BF8" w:rsidRPr="00953B61" w:rsidRDefault="006E6BF8" w:rsidP="006E6BF8">
            <w:pPr>
              <w:numPr>
                <w:ilvl w:val="0"/>
                <w:numId w:val="14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струйном </w:t>
            </w:r>
            <w:proofErr w:type="gramStart"/>
            <w:r w:rsidRPr="00953B61">
              <w:rPr>
                <w:sz w:val="28"/>
                <w:szCs w:val="28"/>
              </w:rPr>
              <w:t>принтере</w:t>
            </w:r>
            <w:proofErr w:type="gramEnd"/>
          </w:p>
          <w:p w:rsidR="006E6BF8" w:rsidRPr="00953B61" w:rsidRDefault="006E6BF8" w:rsidP="006E6BF8">
            <w:pPr>
              <w:numPr>
                <w:ilvl w:val="0"/>
                <w:numId w:val="14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proofErr w:type="gramStart"/>
            <w:r w:rsidRPr="00953B61">
              <w:rPr>
                <w:sz w:val="28"/>
                <w:szCs w:val="28"/>
              </w:rPr>
              <w:t>термопринтере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20.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5400"/>
              </w:tabs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Домен-это...</w:t>
            </w:r>
          </w:p>
          <w:p w:rsidR="006E6BF8" w:rsidRPr="00953B61" w:rsidRDefault="006E6BF8" w:rsidP="006E6BF8">
            <w:pPr>
              <w:tabs>
                <w:tab w:val="left" w:pos="5400"/>
              </w:tabs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А) часть адреса, определяющая адрес компьютера пользователя в сети</w:t>
            </w:r>
          </w:p>
          <w:p w:rsidR="006E6BF8" w:rsidRPr="00953B61" w:rsidRDefault="006E6BF8" w:rsidP="006E6BF8">
            <w:pPr>
              <w:tabs>
                <w:tab w:val="left" w:pos="5400"/>
              </w:tabs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Б) название программы, для осуществления связи между компьютерами</w:t>
            </w:r>
          </w:p>
          <w:p w:rsidR="006E6BF8" w:rsidRPr="00953B61" w:rsidRDefault="006E6BF8" w:rsidP="006E6BF8">
            <w:pPr>
              <w:tabs>
                <w:tab w:val="left" w:pos="5400"/>
              </w:tabs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В) название устройства, осуществляющего связь между компьютерами</w:t>
            </w:r>
          </w:p>
          <w:p w:rsidR="006E6BF8" w:rsidRPr="00953B61" w:rsidRDefault="006E6BF8" w:rsidP="006E6BF8">
            <w:pPr>
              <w:tabs>
                <w:tab w:val="left" w:pos="5400"/>
              </w:tabs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Г) единица скорости информационного обмена</w:t>
            </w:r>
          </w:p>
          <w:p w:rsidR="006E6BF8" w:rsidRPr="00953B61" w:rsidRDefault="006E6BF8" w:rsidP="006E6BF8">
            <w:pPr>
              <w:tabs>
                <w:tab w:val="left" w:pos="5400"/>
              </w:tabs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center"/>
              <w:outlineLvl w:val="5"/>
              <w:rPr>
                <w:bCs/>
                <w:sz w:val="28"/>
                <w:szCs w:val="28"/>
              </w:rPr>
            </w:pPr>
          </w:p>
        </w:tc>
      </w:tr>
    </w:tbl>
    <w:p w:rsidR="006E6BF8" w:rsidRPr="00953B61" w:rsidRDefault="006E6BF8" w:rsidP="006E6BF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E6BF8" w:rsidRPr="00953B61" w:rsidRDefault="006E6BF8" w:rsidP="006E6BF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53B61">
        <w:rPr>
          <w:rFonts w:ascii="Times New Roman CYR" w:hAnsi="Times New Roman CYR" w:cs="Times New Roman CYR"/>
          <w:b/>
          <w:bCs/>
          <w:sz w:val="28"/>
          <w:szCs w:val="28"/>
        </w:rPr>
        <w:t>Блок</w:t>
      </w:r>
      <w:proofErr w:type="gramStart"/>
      <w:r w:rsidRPr="00953B61">
        <w:rPr>
          <w:rFonts w:ascii="Times New Roman CYR" w:hAnsi="Times New Roman CYR" w:cs="Times New Roman CYR"/>
          <w:b/>
          <w:bCs/>
          <w:sz w:val="28"/>
          <w:szCs w:val="28"/>
        </w:rPr>
        <w:t xml:space="preserve"> Б</w:t>
      </w:r>
      <w:proofErr w:type="gramEnd"/>
    </w:p>
    <w:tbl>
      <w:tblPr>
        <w:tblW w:w="1049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429"/>
        <w:gridCol w:w="6368"/>
        <w:gridCol w:w="2693"/>
      </w:tblGrid>
      <w:tr w:rsidR="006E6BF8" w:rsidRPr="00953B61" w:rsidTr="003C1BE2">
        <w:tc>
          <w:tcPr>
            <w:tcW w:w="104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Инструкция по выполнению заданий №21-30: в соответствующую строку бланка ответов запишите краткий ответ на вопрос, окончание предложения или </w:t>
            </w:r>
            <w:r w:rsidRPr="00953B6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lastRenderedPageBreak/>
              <w:t>пропущенные слова.</w:t>
            </w:r>
          </w:p>
        </w:tc>
      </w:tr>
      <w:tr w:rsidR="006E6BF8" w:rsidRPr="00953B61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21.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Необходимую информационно-правовую информацию можно найти в интернет на сайте справочно-правой системы ….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22.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color w:val="000000"/>
                <w:sz w:val="28"/>
                <w:szCs w:val="28"/>
              </w:rPr>
              <w:t>Специальная программа небольшого размера, которая может приписывать себя к другим программам, обладает способностью «размножаться», называется компьютерным …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rPr>
                <w:b/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23.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ind w:firstLine="23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Процесс преобразования обычного текста в шифрованный текст, называется …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24.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Наука о математических способах сокрытия информации от постороннего читателя называется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25.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Существует ли в законодательстве РФ Закон «О правовой охране программ для ЭВМ и баз данных»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ind w:firstLine="468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26.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3705"/>
              </w:tabs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Сколько уровней содержит модель </w:t>
            </w:r>
            <w:r w:rsidRPr="00953B61">
              <w:rPr>
                <w:sz w:val="28"/>
                <w:szCs w:val="28"/>
                <w:lang w:val="en-US"/>
              </w:rPr>
              <w:t>OSI</w:t>
            </w:r>
            <w:r w:rsidRPr="00953B61">
              <w:rPr>
                <w:sz w:val="28"/>
                <w:szCs w:val="28"/>
              </w:rPr>
              <w:t>\</w:t>
            </w:r>
            <w:r w:rsidRPr="00953B61">
              <w:rPr>
                <w:sz w:val="28"/>
                <w:szCs w:val="28"/>
                <w:lang w:val="en-US"/>
              </w:rPr>
              <w:t>ISO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842E43" w:rsidRDefault="006E6BF8" w:rsidP="006E6BF8">
            <w:pPr>
              <w:ind w:firstLine="468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27.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Лицо, управляющее организацией работы участников локальной сети, называется ….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28.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Информация, представленная в виде, пригодном для обработки автоматическими средствами при возможном участие человека</w:t>
            </w:r>
            <w:proofErr w:type="gramStart"/>
            <w:r w:rsidRPr="00953B61">
              <w:rPr>
                <w:sz w:val="28"/>
                <w:szCs w:val="28"/>
              </w:rPr>
              <w:t xml:space="preserve"> ,</w:t>
            </w:r>
            <w:proofErr w:type="gramEnd"/>
            <w:r w:rsidRPr="00953B61">
              <w:rPr>
                <w:sz w:val="28"/>
                <w:szCs w:val="28"/>
              </w:rPr>
              <w:t xml:space="preserve"> называется ….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29.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23"/>
                <w:tab w:val="left" w:pos="357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bCs/>
                <w:sz w:val="28"/>
                <w:szCs w:val="28"/>
              </w:rPr>
              <w:t>…. – это упорядоченная совокупность документированной информации и информационных технологий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E6BF8" w:rsidRPr="00953B61" w:rsidTr="003C1BE2">
        <w:trPr>
          <w:trHeight w:val="598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30.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rPr>
                <w:sz w:val="28"/>
                <w:szCs w:val="28"/>
              </w:rPr>
            </w:pPr>
            <w:r w:rsidRPr="00953B61">
              <w:rPr>
                <w:bCs/>
                <w:sz w:val="28"/>
                <w:szCs w:val="28"/>
              </w:rPr>
              <w:t>Несанкционированный процесс переноса информации от источника к злоумышленнику, называется ….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6E6BF8" w:rsidRPr="00953B61" w:rsidRDefault="006E6BF8" w:rsidP="006E6BF8">
      <w:pPr>
        <w:jc w:val="both"/>
        <w:rPr>
          <w:i/>
          <w:sz w:val="28"/>
          <w:szCs w:val="28"/>
        </w:rPr>
      </w:pPr>
      <w:r w:rsidRPr="00953B61">
        <w:rPr>
          <w:i/>
          <w:color w:val="FF0000"/>
          <w:sz w:val="28"/>
          <w:szCs w:val="28"/>
        </w:rPr>
        <w:br w:type="page"/>
      </w:r>
    </w:p>
    <w:p w:rsidR="006E6BF8" w:rsidRPr="00953B61" w:rsidRDefault="006E6BF8" w:rsidP="006E6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953B61">
        <w:rPr>
          <w:sz w:val="28"/>
          <w:szCs w:val="28"/>
          <w:lang w:val="en-US"/>
        </w:rPr>
        <w:lastRenderedPageBreak/>
        <w:t>II</w:t>
      </w:r>
      <w:r w:rsidRPr="00953B61">
        <w:rPr>
          <w:sz w:val="28"/>
          <w:szCs w:val="28"/>
        </w:rPr>
        <w:t>. ЗАДАНИЕ ДЛЯ ЗАЧЕТА. Вариант № 2</w:t>
      </w:r>
    </w:p>
    <w:p w:rsidR="006E6BF8" w:rsidRPr="00953B61" w:rsidRDefault="006E6BF8" w:rsidP="006E6BF8">
      <w:pPr>
        <w:ind w:firstLine="708"/>
        <w:jc w:val="both"/>
        <w:rPr>
          <w:sz w:val="28"/>
          <w:szCs w:val="28"/>
        </w:rPr>
      </w:pPr>
    </w:p>
    <w:p w:rsidR="006E6BF8" w:rsidRPr="00953B61" w:rsidRDefault="006E6BF8" w:rsidP="006E6BF8">
      <w:pPr>
        <w:widowControl w:val="0"/>
        <w:tabs>
          <w:tab w:val="left" w:pos="1485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953B61">
        <w:rPr>
          <w:rFonts w:ascii="Times New Roman CYR" w:hAnsi="Times New Roman CYR" w:cs="Times New Roman CYR"/>
          <w:sz w:val="28"/>
          <w:szCs w:val="28"/>
        </w:rPr>
        <w:t xml:space="preserve">Блок </w:t>
      </w:r>
      <w:proofErr w:type="spellStart"/>
      <w:r w:rsidRPr="00953B61">
        <w:rPr>
          <w:rFonts w:ascii="Times New Roman CYR" w:hAnsi="Times New Roman CYR" w:cs="Times New Roman CYR"/>
          <w:sz w:val="28"/>
          <w:szCs w:val="28"/>
        </w:rPr>
        <w:t>АБлок</w:t>
      </w:r>
      <w:proofErr w:type="spellEnd"/>
      <w:proofErr w:type="gramStart"/>
      <w:r w:rsidRPr="00953B61">
        <w:rPr>
          <w:rFonts w:ascii="Times New Roman CYR" w:hAnsi="Times New Roman CYR" w:cs="Times New Roman CYR"/>
          <w:sz w:val="28"/>
          <w:szCs w:val="28"/>
        </w:rPr>
        <w:t xml:space="preserve"> А</w:t>
      </w:r>
      <w:proofErr w:type="gramEnd"/>
    </w:p>
    <w:tbl>
      <w:tblPr>
        <w:tblW w:w="1049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687"/>
        <w:gridCol w:w="3495"/>
        <w:gridCol w:w="3885"/>
        <w:gridCol w:w="297"/>
        <w:gridCol w:w="1417"/>
      </w:tblGrid>
      <w:tr w:rsidR="006E6BF8" w:rsidRPr="00953B61" w:rsidTr="003C1BE2">
        <w:tc>
          <w:tcPr>
            <w:tcW w:w="13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 xml:space="preserve">№ </w:t>
            </w:r>
            <w:proofErr w:type="gramStart"/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proofErr w:type="gramEnd"/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/п</w:t>
            </w:r>
          </w:p>
        </w:tc>
        <w:tc>
          <w:tcPr>
            <w:tcW w:w="7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Задание (вопрос)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 xml:space="preserve">Эталон    </w:t>
            </w:r>
          </w:p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 xml:space="preserve"> ответа</w:t>
            </w:r>
          </w:p>
        </w:tc>
      </w:tr>
      <w:tr w:rsidR="006E6BF8" w:rsidRPr="00953B61" w:rsidTr="003C1BE2">
        <w:trPr>
          <w:trHeight w:val="2460"/>
        </w:trPr>
        <w:tc>
          <w:tcPr>
            <w:tcW w:w="104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Инструкция по выполнению заданий № 1-2: соотнесите содержание столбца</w:t>
            </w:r>
          </w:p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1 с содержанием столбца 2. Запишите в соответствующие строки бланка </w:t>
            </w:r>
          </w:p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ответов букву из столбца 2, обозначающую правильный ответ на вопросы </w:t>
            </w:r>
          </w:p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столбца 1. В результате выполнения Вы получите последовательность букв.</w:t>
            </w:r>
          </w:p>
          <w:p w:rsidR="006E6BF8" w:rsidRPr="00953B61" w:rsidRDefault="006E6BF8" w:rsidP="006E6BF8">
            <w:pPr>
              <w:tabs>
                <w:tab w:val="left" w:pos="0"/>
                <w:tab w:val="left" w:pos="2115"/>
                <w:tab w:val="left" w:pos="285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Например,</w:t>
            </w:r>
            <w:r w:rsidRPr="00953B6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ab/>
            </w:r>
            <w:r w:rsidRPr="00953B6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ab/>
            </w:r>
          </w:p>
          <w:tbl>
            <w:tblPr>
              <w:tblpPr w:leftFromText="180" w:rightFromText="180" w:vertAnchor="text" w:horzAnchor="page" w:tblpX="2780" w:tblpY="24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71"/>
              <w:gridCol w:w="1952"/>
            </w:tblGrid>
            <w:tr w:rsidR="006E6BF8" w:rsidRPr="00953B61" w:rsidTr="003C1BE2">
              <w:trPr>
                <w:trHeight w:val="274"/>
              </w:trPr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BF8" w:rsidRPr="00953B61" w:rsidRDefault="006E6BF8" w:rsidP="006E6BF8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rPr>
                      <w:rFonts w:ascii="Times New Roman CYR" w:hAnsi="Times New Roman CYR" w:cs="Times New Roman CYR"/>
                      <w:b/>
                      <w:bCs/>
                      <w:sz w:val="28"/>
                      <w:szCs w:val="28"/>
                    </w:rPr>
                  </w:pPr>
                  <w:r w:rsidRPr="00953B61">
                    <w:rPr>
                      <w:rFonts w:ascii="Times New Roman CYR" w:hAnsi="Times New Roman CYR" w:cs="Times New Roman CYR"/>
                      <w:b/>
                      <w:bCs/>
                      <w:sz w:val="28"/>
                      <w:szCs w:val="28"/>
                    </w:rPr>
                    <w:t>№ задания</w:t>
                  </w: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BF8" w:rsidRPr="00953B61" w:rsidRDefault="006E6BF8" w:rsidP="006E6BF8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rPr>
                      <w:rFonts w:ascii="Times New Roman CYR" w:hAnsi="Times New Roman CYR" w:cs="Times New Roman CYR"/>
                      <w:b/>
                      <w:bCs/>
                      <w:sz w:val="28"/>
                      <w:szCs w:val="28"/>
                    </w:rPr>
                  </w:pPr>
                  <w:r w:rsidRPr="00953B61">
                    <w:rPr>
                      <w:rFonts w:ascii="Times New Roman CYR" w:hAnsi="Times New Roman CYR" w:cs="Times New Roman CYR"/>
                      <w:b/>
                      <w:bCs/>
                      <w:sz w:val="28"/>
                      <w:szCs w:val="28"/>
                    </w:rPr>
                    <w:t>Вариант ответа</w:t>
                  </w:r>
                </w:p>
              </w:tc>
            </w:tr>
            <w:tr w:rsidR="006E6BF8" w:rsidRPr="00953B61" w:rsidTr="003C1BE2">
              <w:trPr>
                <w:trHeight w:val="411"/>
              </w:trPr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BF8" w:rsidRPr="00953B61" w:rsidRDefault="006E6BF8" w:rsidP="006E6BF8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  <w:b/>
                      <w:bCs/>
                      <w:sz w:val="28"/>
                      <w:szCs w:val="28"/>
                    </w:rPr>
                  </w:pPr>
                  <w:r w:rsidRPr="00953B61">
                    <w:rPr>
                      <w:rFonts w:ascii="Times New Roman CYR" w:hAnsi="Times New Roman CYR" w:cs="Times New Roman CYR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BF8" w:rsidRPr="00953B61" w:rsidRDefault="006E6BF8" w:rsidP="006E6BF8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rPr>
                      <w:rFonts w:ascii="Times New Roman CYR" w:hAnsi="Times New Roman CYR" w:cs="Times New Roman CYR"/>
                      <w:b/>
                      <w:bCs/>
                      <w:sz w:val="28"/>
                      <w:szCs w:val="28"/>
                    </w:rPr>
                  </w:pPr>
                  <w:r w:rsidRPr="00953B61">
                    <w:rPr>
                      <w:rFonts w:ascii="Times New Roman CYR" w:hAnsi="Times New Roman CYR" w:cs="Times New Roman CYR"/>
                      <w:b/>
                      <w:bCs/>
                      <w:sz w:val="28"/>
                      <w:szCs w:val="28"/>
                    </w:rPr>
                    <w:t>1-А, 2-Б, 3-В.</w:t>
                  </w:r>
                </w:p>
              </w:tc>
            </w:tr>
          </w:tbl>
          <w:p w:rsidR="006E6BF8" w:rsidRPr="00953B61" w:rsidRDefault="006E6BF8" w:rsidP="006E6BF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1.</w:t>
            </w:r>
          </w:p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Установить соответствие между устройствами компьютера и их назначением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Устройство ПК:</w:t>
            </w:r>
          </w:p>
          <w:p w:rsidR="006E6BF8" w:rsidRPr="00953B61" w:rsidRDefault="006E6BF8" w:rsidP="006E6BF8">
            <w:pPr>
              <w:numPr>
                <w:ilvl w:val="0"/>
                <w:numId w:val="15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Сканер </w:t>
            </w:r>
          </w:p>
          <w:p w:rsidR="006E6BF8" w:rsidRPr="00953B61" w:rsidRDefault="006E6BF8" w:rsidP="006E6BF8">
            <w:pPr>
              <w:numPr>
                <w:ilvl w:val="0"/>
                <w:numId w:val="15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Монитор</w:t>
            </w:r>
          </w:p>
          <w:p w:rsidR="006E6BF8" w:rsidRPr="00953B61" w:rsidRDefault="006E6BF8" w:rsidP="006E6BF8">
            <w:pPr>
              <w:numPr>
                <w:ilvl w:val="0"/>
                <w:numId w:val="15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Манипулятор «мышь»</w:t>
            </w:r>
          </w:p>
        </w:tc>
        <w:tc>
          <w:tcPr>
            <w:tcW w:w="4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Назначение:</w:t>
            </w:r>
          </w:p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А) устройство ввода графической информации</w:t>
            </w:r>
          </w:p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Б) устройство ввода управляющей информации</w:t>
            </w:r>
          </w:p>
          <w:p w:rsidR="006E6BF8" w:rsidRPr="00953B61" w:rsidRDefault="006E6BF8" w:rsidP="006E6BF8">
            <w:pPr>
              <w:rPr>
                <w:i/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В) устройство хранения данных на  сменных лазерных дисках</w:t>
            </w:r>
          </w:p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Г) устройство для вывода графической и текстовой информации на экран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2.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Укажите соответствие единиц измерения информации: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numPr>
                <w:ilvl w:val="0"/>
                <w:numId w:val="6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1 байт</w:t>
            </w:r>
          </w:p>
          <w:p w:rsidR="006E6BF8" w:rsidRPr="00953B61" w:rsidRDefault="006E6BF8" w:rsidP="006E6BF8">
            <w:pPr>
              <w:numPr>
                <w:ilvl w:val="0"/>
                <w:numId w:val="6"/>
              </w:numPr>
              <w:spacing w:line="276" w:lineRule="auto"/>
              <w:ind w:left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1 Гбайт</w:t>
            </w:r>
          </w:p>
          <w:p w:rsidR="006E6BF8" w:rsidRPr="00953B61" w:rsidRDefault="006E6BF8" w:rsidP="006E6BF8">
            <w:pPr>
              <w:numPr>
                <w:ilvl w:val="0"/>
                <w:numId w:val="6"/>
              </w:numPr>
              <w:spacing w:line="276" w:lineRule="auto"/>
              <w:ind w:left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1 Кбайт</w:t>
            </w:r>
          </w:p>
        </w:tc>
        <w:tc>
          <w:tcPr>
            <w:tcW w:w="4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numPr>
                <w:ilvl w:val="0"/>
                <w:numId w:val="16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1024</w:t>
            </w:r>
            <w:r w:rsidRPr="00953B61">
              <w:rPr>
                <w:sz w:val="28"/>
                <w:szCs w:val="28"/>
                <w:vertAlign w:val="superscript"/>
              </w:rPr>
              <w:t xml:space="preserve"> </w:t>
            </w:r>
            <w:r w:rsidRPr="00953B61">
              <w:rPr>
                <w:sz w:val="28"/>
                <w:szCs w:val="28"/>
              </w:rPr>
              <w:t xml:space="preserve"> байт</w:t>
            </w:r>
          </w:p>
          <w:p w:rsidR="006E6BF8" w:rsidRPr="00953B61" w:rsidRDefault="006E6BF8" w:rsidP="006E6BF8">
            <w:pPr>
              <w:numPr>
                <w:ilvl w:val="0"/>
                <w:numId w:val="16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1024 Мбайт</w:t>
            </w:r>
          </w:p>
          <w:p w:rsidR="006E6BF8" w:rsidRPr="00953B61" w:rsidRDefault="006E6BF8" w:rsidP="006E6BF8">
            <w:pPr>
              <w:numPr>
                <w:ilvl w:val="0"/>
                <w:numId w:val="16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8 бит</w:t>
            </w:r>
          </w:p>
          <w:p w:rsidR="006E6BF8" w:rsidRPr="00953B61" w:rsidRDefault="006E6BF8" w:rsidP="006E6BF8">
            <w:pPr>
              <w:numPr>
                <w:ilvl w:val="0"/>
                <w:numId w:val="16"/>
              </w:numPr>
              <w:spacing w:line="276" w:lineRule="auto"/>
              <w:ind w:left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2</w:t>
            </w:r>
            <w:r w:rsidRPr="00953B61">
              <w:rPr>
                <w:sz w:val="28"/>
                <w:szCs w:val="28"/>
                <w:vertAlign w:val="superscript"/>
              </w:rPr>
              <w:t>10</w:t>
            </w:r>
            <w:r w:rsidRPr="00953B61">
              <w:rPr>
                <w:sz w:val="28"/>
                <w:szCs w:val="28"/>
              </w:rPr>
              <w:t xml:space="preserve"> Кбайт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104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Инструкция по выполнению заданий № 3-20: выберите букву, соответствующую правильному варианту ответа, и запишите её в бланк ответов.</w:t>
            </w: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3.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Верны ли следующие суждения </w:t>
            </w:r>
            <w:proofErr w:type="gramStart"/>
            <w:r w:rsidRPr="00953B61">
              <w:rPr>
                <w:sz w:val="28"/>
                <w:szCs w:val="28"/>
              </w:rPr>
              <w:t>о</w:t>
            </w:r>
            <w:proofErr w:type="gramEnd"/>
            <w:r w:rsidRPr="00953B61">
              <w:rPr>
                <w:sz w:val="28"/>
                <w:szCs w:val="28"/>
              </w:rPr>
              <w:t xml:space="preserve"> экспертных системах?</w:t>
            </w:r>
          </w:p>
          <w:p w:rsidR="006E6BF8" w:rsidRPr="00953B61" w:rsidRDefault="006E6BF8" w:rsidP="006E6BF8">
            <w:pPr>
              <w:widowControl w:val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1)Экспертная система представляет пользователю отчет о своих действиях</w:t>
            </w:r>
          </w:p>
          <w:p w:rsidR="006E6BF8" w:rsidRPr="00953B61" w:rsidRDefault="006E6BF8" w:rsidP="006E6BF8">
            <w:pPr>
              <w:widowControl w:val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2)Экспертная система может отказать пользователю в представлении объяснений своих действий</w:t>
            </w:r>
          </w:p>
          <w:p w:rsidR="006E6BF8" w:rsidRPr="00953B61" w:rsidRDefault="006E6BF8" w:rsidP="006E6BF8">
            <w:pPr>
              <w:widowControl w:val="0"/>
              <w:numPr>
                <w:ilvl w:val="0"/>
                <w:numId w:val="41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Верно только 1</w:t>
            </w:r>
          </w:p>
          <w:p w:rsidR="006E6BF8" w:rsidRPr="00953B61" w:rsidRDefault="006E6BF8" w:rsidP="006E6BF8">
            <w:pPr>
              <w:widowControl w:val="0"/>
              <w:numPr>
                <w:ilvl w:val="0"/>
                <w:numId w:val="41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Верно только 2</w:t>
            </w:r>
          </w:p>
          <w:p w:rsidR="006E6BF8" w:rsidRPr="00953B61" w:rsidRDefault="006E6BF8" w:rsidP="006E6BF8">
            <w:pPr>
              <w:widowControl w:val="0"/>
              <w:numPr>
                <w:ilvl w:val="0"/>
                <w:numId w:val="41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Верны оба суждения</w:t>
            </w:r>
          </w:p>
          <w:p w:rsidR="006E6BF8" w:rsidRPr="00953B61" w:rsidRDefault="006E6BF8" w:rsidP="006E6BF8">
            <w:pPr>
              <w:widowControl w:val="0"/>
              <w:numPr>
                <w:ilvl w:val="0"/>
                <w:numId w:val="41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Оба суждения неверны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4.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widowControl w:val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К устройствам вывода информации относятся…</w:t>
            </w:r>
          </w:p>
          <w:p w:rsidR="006E6BF8" w:rsidRPr="00953B61" w:rsidRDefault="006E6BF8" w:rsidP="006E6BF8">
            <w:pPr>
              <w:numPr>
                <w:ilvl w:val="0"/>
                <w:numId w:val="17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монитор и принтер;</w:t>
            </w:r>
          </w:p>
          <w:p w:rsidR="006E6BF8" w:rsidRPr="00953B61" w:rsidRDefault="006E6BF8" w:rsidP="006E6BF8">
            <w:pPr>
              <w:numPr>
                <w:ilvl w:val="0"/>
                <w:numId w:val="17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сканер и мышь;</w:t>
            </w:r>
          </w:p>
          <w:p w:rsidR="006E6BF8" w:rsidRPr="00953B61" w:rsidRDefault="006E6BF8" w:rsidP="006E6BF8">
            <w:pPr>
              <w:numPr>
                <w:ilvl w:val="0"/>
                <w:numId w:val="17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клавиатура и </w:t>
            </w:r>
            <w:r w:rsidRPr="00953B61">
              <w:rPr>
                <w:sz w:val="28"/>
                <w:szCs w:val="28"/>
                <w:lang w:val="en-US"/>
              </w:rPr>
              <w:t>CD</w:t>
            </w:r>
            <w:r w:rsidRPr="00953B61">
              <w:rPr>
                <w:sz w:val="28"/>
                <w:szCs w:val="28"/>
              </w:rPr>
              <w:t xml:space="preserve"> </w:t>
            </w:r>
            <w:r w:rsidRPr="00953B61">
              <w:rPr>
                <w:sz w:val="28"/>
                <w:szCs w:val="28"/>
                <w:lang w:val="en-US"/>
              </w:rPr>
              <w:t>ROM</w:t>
            </w:r>
            <w:r w:rsidRPr="00953B61">
              <w:rPr>
                <w:sz w:val="28"/>
                <w:szCs w:val="28"/>
              </w:rPr>
              <w:t>;</w:t>
            </w:r>
          </w:p>
          <w:p w:rsidR="006E6BF8" w:rsidRPr="00953B61" w:rsidRDefault="006E6BF8" w:rsidP="006E6BF8">
            <w:pPr>
              <w:numPr>
                <w:ilvl w:val="0"/>
                <w:numId w:val="17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оперативная память и джойстик.</w:t>
            </w:r>
          </w:p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5.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Какие программы служат для управления пользовательским интерфейсом ЭВМ?</w:t>
            </w:r>
          </w:p>
          <w:p w:rsidR="006E6BF8" w:rsidRPr="00953B61" w:rsidRDefault="006E6BF8" w:rsidP="006E6BF8">
            <w:pPr>
              <w:numPr>
                <w:ilvl w:val="0"/>
                <w:numId w:val="1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операционные оболочки;</w:t>
            </w:r>
          </w:p>
          <w:p w:rsidR="006E6BF8" w:rsidRPr="00953B61" w:rsidRDefault="006E6BF8" w:rsidP="006E6BF8">
            <w:pPr>
              <w:numPr>
                <w:ilvl w:val="0"/>
                <w:numId w:val="1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антивирусные программы;</w:t>
            </w:r>
          </w:p>
          <w:p w:rsidR="006E6BF8" w:rsidRPr="00953B61" w:rsidRDefault="006E6BF8" w:rsidP="006E6BF8">
            <w:pPr>
              <w:numPr>
                <w:ilvl w:val="0"/>
                <w:numId w:val="1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архиваторы;</w:t>
            </w:r>
          </w:p>
          <w:p w:rsidR="006E6BF8" w:rsidRPr="00953B61" w:rsidRDefault="006E6BF8" w:rsidP="006E6BF8">
            <w:pPr>
              <w:numPr>
                <w:ilvl w:val="0"/>
                <w:numId w:val="1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табличные процессоры.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6.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Предположим, что некоторая база данных содержит поля </w:t>
            </w:r>
            <w:r w:rsidRPr="00953B61">
              <w:rPr>
                <w:i/>
                <w:sz w:val="28"/>
                <w:szCs w:val="28"/>
              </w:rPr>
              <w:t>Фамилия, Год рождения, Доход.</w:t>
            </w:r>
            <w:r w:rsidRPr="00953B61">
              <w:rPr>
                <w:sz w:val="28"/>
                <w:szCs w:val="28"/>
              </w:rPr>
              <w:t xml:space="preserve"> При поиске по условию </w:t>
            </w:r>
            <w:r w:rsidRPr="00953B61">
              <w:rPr>
                <w:i/>
                <w:sz w:val="28"/>
                <w:szCs w:val="28"/>
              </w:rPr>
              <w:t xml:space="preserve">Год рождения&gt;1958 </w:t>
            </w:r>
            <w:r w:rsidRPr="00953B61">
              <w:rPr>
                <w:i/>
                <w:sz w:val="28"/>
                <w:szCs w:val="28"/>
                <w:lang w:val="en-US"/>
              </w:rPr>
              <w:t>or</w:t>
            </w:r>
            <w:r w:rsidRPr="00953B61">
              <w:rPr>
                <w:i/>
                <w:sz w:val="28"/>
                <w:szCs w:val="28"/>
              </w:rPr>
              <w:t xml:space="preserve"> Доход&lt;3500,</w:t>
            </w:r>
            <w:r w:rsidRPr="00953B61">
              <w:rPr>
                <w:sz w:val="28"/>
                <w:szCs w:val="28"/>
              </w:rPr>
              <w:t xml:space="preserve"> будут найдены следующие фамилии:</w:t>
            </w:r>
          </w:p>
          <w:p w:rsidR="006E6BF8" w:rsidRPr="00953B61" w:rsidRDefault="006E6BF8" w:rsidP="006E6BF8">
            <w:pPr>
              <w:numPr>
                <w:ilvl w:val="0"/>
                <w:numId w:val="1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имеющих доход &lt;3500, или тех, кто родился в 1958 году и раньше</w:t>
            </w:r>
          </w:p>
          <w:p w:rsidR="006E6BF8" w:rsidRPr="00953B61" w:rsidRDefault="006E6BF8" w:rsidP="006E6BF8">
            <w:pPr>
              <w:numPr>
                <w:ilvl w:val="0"/>
                <w:numId w:val="1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proofErr w:type="gramStart"/>
            <w:r w:rsidRPr="00953B61">
              <w:rPr>
                <w:sz w:val="28"/>
                <w:szCs w:val="28"/>
              </w:rPr>
              <w:t>имеющих</w:t>
            </w:r>
            <w:proofErr w:type="gramEnd"/>
            <w:r w:rsidRPr="00953B61">
              <w:rPr>
                <w:sz w:val="28"/>
                <w:szCs w:val="28"/>
              </w:rPr>
              <w:t xml:space="preserve"> доход &lt;3500, или родившихся в 1959 году и позже</w:t>
            </w:r>
          </w:p>
          <w:p w:rsidR="006E6BF8" w:rsidRPr="00953B61" w:rsidRDefault="006E6BF8" w:rsidP="006E6BF8">
            <w:pPr>
              <w:numPr>
                <w:ilvl w:val="0"/>
                <w:numId w:val="1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имеющих доход &lt; 3500, и тех, кто родился в 1958 году и позже</w:t>
            </w:r>
          </w:p>
          <w:p w:rsidR="006E6BF8" w:rsidRPr="00953B61" w:rsidRDefault="006E6BF8" w:rsidP="006E6BF8">
            <w:pPr>
              <w:numPr>
                <w:ilvl w:val="0"/>
                <w:numId w:val="1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имеющих доход &lt; 3500, или тех, кто родился в 1958 году и позже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7.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Наиболее эффективное средство для защиты от сетевых атак</w:t>
            </w:r>
          </w:p>
          <w:p w:rsidR="006E6BF8" w:rsidRPr="00953B61" w:rsidRDefault="006E6BF8" w:rsidP="006E6BF8">
            <w:pPr>
              <w:numPr>
                <w:ilvl w:val="0"/>
                <w:numId w:val="36"/>
              </w:numPr>
              <w:spacing w:line="276" w:lineRule="auto"/>
              <w:ind w:left="0"/>
              <w:rPr>
                <w:bCs/>
                <w:sz w:val="28"/>
                <w:szCs w:val="28"/>
              </w:rPr>
            </w:pPr>
            <w:r w:rsidRPr="00953B61">
              <w:rPr>
                <w:bCs/>
                <w:sz w:val="28"/>
                <w:szCs w:val="28"/>
              </w:rPr>
              <w:t>использование сетевых экранов или «</w:t>
            </w:r>
            <w:proofErr w:type="spellStart"/>
            <w:r w:rsidRPr="00953B61">
              <w:rPr>
                <w:bCs/>
                <w:sz w:val="28"/>
                <w:szCs w:val="28"/>
              </w:rPr>
              <w:t>firewall</w:t>
            </w:r>
            <w:proofErr w:type="spellEnd"/>
            <w:r w:rsidRPr="00953B61">
              <w:rPr>
                <w:bCs/>
                <w:sz w:val="28"/>
                <w:szCs w:val="28"/>
              </w:rPr>
              <w:t>»</w:t>
            </w:r>
          </w:p>
          <w:p w:rsidR="006E6BF8" w:rsidRPr="00953B61" w:rsidRDefault="006E6BF8" w:rsidP="006E6BF8">
            <w:pPr>
              <w:numPr>
                <w:ilvl w:val="0"/>
                <w:numId w:val="36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использование антивирусных программ</w:t>
            </w:r>
          </w:p>
          <w:p w:rsidR="006E6BF8" w:rsidRPr="00953B61" w:rsidRDefault="006E6BF8" w:rsidP="006E6BF8">
            <w:pPr>
              <w:numPr>
                <w:ilvl w:val="0"/>
                <w:numId w:val="36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посещение только «надёжных» </w:t>
            </w:r>
            <w:proofErr w:type="gramStart"/>
            <w:r w:rsidRPr="00953B61">
              <w:rPr>
                <w:sz w:val="28"/>
                <w:szCs w:val="28"/>
              </w:rPr>
              <w:t>Интернет-узлов</w:t>
            </w:r>
            <w:proofErr w:type="gramEnd"/>
          </w:p>
          <w:p w:rsidR="006E6BF8" w:rsidRPr="00953B61" w:rsidRDefault="006E6BF8" w:rsidP="006E6BF8">
            <w:pPr>
              <w:numPr>
                <w:ilvl w:val="0"/>
                <w:numId w:val="36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использование только </w:t>
            </w:r>
            <w:proofErr w:type="gramStart"/>
            <w:r w:rsidRPr="00953B61">
              <w:rPr>
                <w:sz w:val="28"/>
                <w:szCs w:val="28"/>
              </w:rPr>
              <w:t>сертифицированных</w:t>
            </w:r>
            <w:proofErr w:type="gramEnd"/>
            <w:r w:rsidRPr="00953B61">
              <w:rPr>
                <w:sz w:val="28"/>
                <w:szCs w:val="28"/>
              </w:rPr>
              <w:t xml:space="preserve"> программ-</w:t>
            </w:r>
            <w:proofErr w:type="spellStart"/>
            <w:r w:rsidRPr="00953B61">
              <w:rPr>
                <w:sz w:val="28"/>
                <w:szCs w:val="28"/>
              </w:rPr>
              <w:t>броузеров</w:t>
            </w:r>
            <w:proofErr w:type="spellEnd"/>
            <w:r w:rsidRPr="00953B61">
              <w:rPr>
                <w:sz w:val="28"/>
                <w:szCs w:val="28"/>
              </w:rPr>
              <w:t xml:space="preserve"> при доступе к сети Интернет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842E43" w:rsidRDefault="006E6BF8" w:rsidP="006E6B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8.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Устройство, выполняющее все арифметические и логические операции и управляющее другими частями компьютера, называется…</w:t>
            </w:r>
          </w:p>
          <w:p w:rsidR="006E6BF8" w:rsidRPr="00953B61" w:rsidRDefault="006E6BF8" w:rsidP="006E6BF8">
            <w:pPr>
              <w:numPr>
                <w:ilvl w:val="0"/>
                <w:numId w:val="20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контроллером;</w:t>
            </w:r>
          </w:p>
          <w:p w:rsidR="006E6BF8" w:rsidRPr="00953B61" w:rsidRDefault="006E6BF8" w:rsidP="006E6BF8">
            <w:pPr>
              <w:numPr>
                <w:ilvl w:val="0"/>
                <w:numId w:val="20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клавиатурой;</w:t>
            </w:r>
          </w:p>
          <w:p w:rsidR="006E6BF8" w:rsidRPr="00953B61" w:rsidRDefault="006E6BF8" w:rsidP="006E6BF8">
            <w:pPr>
              <w:numPr>
                <w:ilvl w:val="0"/>
                <w:numId w:val="20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монитором;</w:t>
            </w:r>
          </w:p>
          <w:p w:rsidR="006E6BF8" w:rsidRPr="00953B61" w:rsidRDefault="006E6BF8" w:rsidP="006E6BF8">
            <w:pPr>
              <w:widowControl w:val="0"/>
              <w:numPr>
                <w:ilvl w:val="0"/>
                <w:numId w:val="20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процессором.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9.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Выберите домен верхнего уровня в Интернете, принадлежащий России.</w:t>
            </w:r>
          </w:p>
          <w:p w:rsidR="006E6BF8" w:rsidRPr="00953B61" w:rsidRDefault="006E6BF8" w:rsidP="006E6BF8">
            <w:pPr>
              <w:numPr>
                <w:ilvl w:val="0"/>
                <w:numId w:val="21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  <w:lang w:val="en-US"/>
              </w:rPr>
              <w:t>us</w:t>
            </w:r>
            <w:r w:rsidRPr="00953B61">
              <w:rPr>
                <w:sz w:val="28"/>
                <w:szCs w:val="28"/>
              </w:rPr>
              <w:t>;</w:t>
            </w:r>
          </w:p>
          <w:p w:rsidR="006E6BF8" w:rsidRPr="00953B61" w:rsidRDefault="006E6BF8" w:rsidP="006E6BF8">
            <w:pPr>
              <w:numPr>
                <w:ilvl w:val="0"/>
                <w:numId w:val="21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953B61">
              <w:rPr>
                <w:sz w:val="28"/>
                <w:szCs w:val="28"/>
              </w:rPr>
              <w:t>ru</w:t>
            </w:r>
            <w:proofErr w:type="spellEnd"/>
            <w:r w:rsidRPr="00953B61">
              <w:rPr>
                <w:sz w:val="28"/>
                <w:szCs w:val="28"/>
              </w:rPr>
              <w:t>;</w:t>
            </w:r>
          </w:p>
          <w:p w:rsidR="006E6BF8" w:rsidRPr="00953B61" w:rsidRDefault="006E6BF8" w:rsidP="006E6BF8">
            <w:pPr>
              <w:numPr>
                <w:ilvl w:val="0"/>
                <w:numId w:val="21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953B61">
              <w:rPr>
                <w:sz w:val="28"/>
                <w:szCs w:val="28"/>
              </w:rPr>
              <w:t>po</w:t>
            </w:r>
            <w:proofErr w:type="spellEnd"/>
            <w:r w:rsidRPr="00953B61">
              <w:rPr>
                <w:sz w:val="28"/>
                <w:szCs w:val="28"/>
              </w:rPr>
              <w:t>;</w:t>
            </w:r>
          </w:p>
          <w:p w:rsidR="006E6BF8" w:rsidRPr="00953B61" w:rsidRDefault="006E6BF8" w:rsidP="006E6BF8">
            <w:pPr>
              <w:numPr>
                <w:ilvl w:val="0"/>
                <w:numId w:val="21"/>
              </w:numPr>
              <w:spacing w:line="276" w:lineRule="auto"/>
              <w:ind w:left="0"/>
              <w:rPr>
                <w:sz w:val="28"/>
                <w:szCs w:val="28"/>
              </w:rPr>
            </w:pPr>
            <w:proofErr w:type="spellStart"/>
            <w:r w:rsidRPr="00953B61">
              <w:rPr>
                <w:sz w:val="28"/>
                <w:szCs w:val="28"/>
                <w:lang w:val="en-US"/>
              </w:rPr>
              <w:t>ra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10.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proofErr w:type="gramStart"/>
            <w:r w:rsidRPr="00953B61">
              <w:rPr>
                <w:sz w:val="28"/>
                <w:szCs w:val="28"/>
              </w:rPr>
              <w:t>Информация, составляющая государственную тайну не может</w:t>
            </w:r>
            <w:proofErr w:type="gramEnd"/>
            <w:r w:rsidRPr="00953B61">
              <w:rPr>
                <w:sz w:val="28"/>
                <w:szCs w:val="28"/>
              </w:rPr>
              <w:t xml:space="preserve"> иметь гриф…</w:t>
            </w:r>
          </w:p>
          <w:p w:rsidR="006E6BF8" w:rsidRPr="00953B61" w:rsidRDefault="006E6BF8" w:rsidP="006E6BF8">
            <w:pPr>
              <w:numPr>
                <w:ilvl w:val="0"/>
                <w:numId w:val="37"/>
              </w:numPr>
              <w:spacing w:line="276" w:lineRule="auto"/>
              <w:ind w:left="0"/>
              <w:jc w:val="both"/>
              <w:rPr>
                <w:bCs/>
                <w:sz w:val="28"/>
                <w:szCs w:val="28"/>
              </w:rPr>
            </w:pPr>
            <w:r w:rsidRPr="00953B61">
              <w:rPr>
                <w:bCs/>
                <w:sz w:val="28"/>
                <w:szCs w:val="28"/>
              </w:rPr>
              <w:t>«для служебного пользования»</w:t>
            </w:r>
          </w:p>
          <w:p w:rsidR="006E6BF8" w:rsidRPr="00953B61" w:rsidRDefault="006E6BF8" w:rsidP="006E6BF8">
            <w:pPr>
              <w:numPr>
                <w:ilvl w:val="0"/>
                <w:numId w:val="37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«секретно»</w:t>
            </w:r>
          </w:p>
          <w:p w:rsidR="006E6BF8" w:rsidRPr="00953B61" w:rsidRDefault="006E6BF8" w:rsidP="006E6BF8">
            <w:pPr>
              <w:numPr>
                <w:ilvl w:val="0"/>
                <w:numId w:val="37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lastRenderedPageBreak/>
              <w:t>«совершенно секретно»</w:t>
            </w:r>
          </w:p>
          <w:p w:rsidR="006E6BF8" w:rsidRPr="00953B61" w:rsidRDefault="006E6BF8" w:rsidP="006E6BF8">
            <w:pPr>
              <w:numPr>
                <w:ilvl w:val="0"/>
                <w:numId w:val="37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«особой важности»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11.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Драйверы устройств:</w:t>
            </w:r>
          </w:p>
          <w:p w:rsidR="006E6BF8" w:rsidRPr="00953B61" w:rsidRDefault="006E6BF8" w:rsidP="006E6BF8">
            <w:pPr>
              <w:numPr>
                <w:ilvl w:val="0"/>
                <w:numId w:val="2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это программные средства, предназначенные для подключения устрой</w:t>
            </w:r>
            <w:proofErr w:type="gramStart"/>
            <w:r w:rsidRPr="00953B61">
              <w:rPr>
                <w:sz w:val="28"/>
                <w:szCs w:val="28"/>
              </w:rPr>
              <w:t>ств вв</w:t>
            </w:r>
            <w:proofErr w:type="gramEnd"/>
            <w:r w:rsidRPr="00953B61">
              <w:rPr>
                <w:sz w:val="28"/>
                <w:szCs w:val="28"/>
              </w:rPr>
              <w:t>ода/вывода;</w:t>
            </w:r>
          </w:p>
          <w:p w:rsidR="006E6BF8" w:rsidRPr="00953B61" w:rsidRDefault="006E6BF8" w:rsidP="006E6BF8">
            <w:pPr>
              <w:numPr>
                <w:ilvl w:val="0"/>
                <w:numId w:val="2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это программы, переводящие языки высокого уровня в машинный код;</w:t>
            </w:r>
          </w:p>
          <w:p w:rsidR="006E6BF8" w:rsidRPr="00953B61" w:rsidRDefault="006E6BF8" w:rsidP="006E6BF8">
            <w:pPr>
              <w:numPr>
                <w:ilvl w:val="0"/>
                <w:numId w:val="2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это программы, позволяющие повысить скорость работы пользователя на ЭВМ;</w:t>
            </w:r>
          </w:p>
          <w:p w:rsidR="006E6BF8" w:rsidRPr="00953B61" w:rsidRDefault="006E6BF8" w:rsidP="006E6BF8">
            <w:pPr>
              <w:numPr>
                <w:ilvl w:val="0"/>
                <w:numId w:val="2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это программы оптимизации работы компьютера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12.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Составная часть презентации </w:t>
            </w:r>
            <w:r w:rsidRPr="00953B61">
              <w:rPr>
                <w:sz w:val="28"/>
                <w:szCs w:val="28"/>
                <w:lang w:val="en-US"/>
              </w:rPr>
              <w:t>Power</w:t>
            </w:r>
            <w:r w:rsidRPr="00953B61">
              <w:rPr>
                <w:sz w:val="28"/>
                <w:szCs w:val="28"/>
              </w:rPr>
              <w:t xml:space="preserve"> </w:t>
            </w:r>
            <w:r w:rsidRPr="00953B61">
              <w:rPr>
                <w:sz w:val="28"/>
                <w:szCs w:val="28"/>
                <w:lang w:val="en-US"/>
              </w:rPr>
              <w:t>Point</w:t>
            </w:r>
            <w:r w:rsidRPr="00953B61">
              <w:rPr>
                <w:sz w:val="28"/>
                <w:szCs w:val="28"/>
              </w:rPr>
              <w:t>, содержащая различные объекты называется</w:t>
            </w:r>
          </w:p>
          <w:p w:rsidR="006E6BF8" w:rsidRPr="00953B61" w:rsidRDefault="006E6BF8" w:rsidP="006E6BF8">
            <w:pPr>
              <w:numPr>
                <w:ilvl w:val="0"/>
                <w:numId w:val="4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страница</w:t>
            </w:r>
          </w:p>
          <w:p w:rsidR="006E6BF8" w:rsidRPr="00953B61" w:rsidRDefault="006E6BF8" w:rsidP="006E6BF8">
            <w:pPr>
              <w:numPr>
                <w:ilvl w:val="0"/>
                <w:numId w:val="4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лист</w:t>
            </w:r>
          </w:p>
          <w:p w:rsidR="006E6BF8" w:rsidRPr="00953B61" w:rsidRDefault="006E6BF8" w:rsidP="006E6BF8">
            <w:pPr>
              <w:numPr>
                <w:ilvl w:val="0"/>
                <w:numId w:val="4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слайд</w:t>
            </w:r>
          </w:p>
          <w:p w:rsidR="006E6BF8" w:rsidRPr="00953B61" w:rsidRDefault="006E6BF8" w:rsidP="006E6BF8">
            <w:pPr>
              <w:numPr>
                <w:ilvl w:val="0"/>
                <w:numId w:val="42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поле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13.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Модем-это устройство, предназначенное </w:t>
            </w:r>
            <w:proofErr w:type="gramStart"/>
            <w:r w:rsidRPr="00953B61">
              <w:rPr>
                <w:sz w:val="28"/>
                <w:szCs w:val="28"/>
              </w:rPr>
              <w:t>для</w:t>
            </w:r>
            <w:proofErr w:type="gramEnd"/>
            <w:r w:rsidRPr="00953B61">
              <w:rPr>
                <w:sz w:val="28"/>
                <w:szCs w:val="28"/>
              </w:rPr>
              <w:t>:</w:t>
            </w:r>
          </w:p>
          <w:p w:rsidR="006E6BF8" w:rsidRPr="00953B61" w:rsidRDefault="006E6BF8" w:rsidP="006E6BF8">
            <w:pPr>
              <w:numPr>
                <w:ilvl w:val="0"/>
                <w:numId w:val="2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вывода информации на печать;</w:t>
            </w:r>
          </w:p>
          <w:p w:rsidR="006E6BF8" w:rsidRPr="00953B61" w:rsidRDefault="006E6BF8" w:rsidP="006E6BF8">
            <w:pPr>
              <w:numPr>
                <w:ilvl w:val="0"/>
                <w:numId w:val="2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хранения информации;</w:t>
            </w:r>
          </w:p>
          <w:p w:rsidR="006E6BF8" w:rsidRPr="00953B61" w:rsidRDefault="006E6BF8" w:rsidP="006E6BF8">
            <w:pPr>
              <w:numPr>
                <w:ilvl w:val="0"/>
                <w:numId w:val="2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обработки информации в данный момент времени;</w:t>
            </w:r>
          </w:p>
          <w:p w:rsidR="006E6BF8" w:rsidRPr="00953B61" w:rsidRDefault="006E6BF8" w:rsidP="006E6BF8">
            <w:pPr>
              <w:numPr>
                <w:ilvl w:val="0"/>
                <w:numId w:val="23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передачи информации по телефонным каналам связи.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14.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Компьютерным вирусом является:</w:t>
            </w:r>
          </w:p>
          <w:p w:rsidR="006E6BF8" w:rsidRPr="00953B61" w:rsidRDefault="006E6BF8" w:rsidP="006E6BF8">
            <w:pPr>
              <w:numPr>
                <w:ilvl w:val="0"/>
                <w:numId w:val="24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программа проверки и лечения дисков;</w:t>
            </w:r>
          </w:p>
          <w:p w:rsidR="006E6BF8" w:rsidRPr="00953B61" w:rsidRDefault="006E6BF8" w:rsidP="006E6BF8">
            <w:pPr>
              <w:numPr>
                <w:ilvl w:val="0"/>
                <w:numId w:val="24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любая программа, созданная на языках низкого уровня;</w:t>
            </w:r>
          </w:p>
          <w:p w:rsidR="006E6BF8" w:rsidRPr="00953B61" w:rsidRDefault="006E6BF8" w:rsidP="006E6BF8">
            <w:pPr>
              <w:numPr>
                <w:ilvl w:val="0"/>
                <w:numId w:val="24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программа, скопированная с плохо отформатированной дискеты;</w:t>
            </w:r>
          </w:p>
          <w:p w:rsidR="006E6BF8" w:rsidRPr="00953B61" w:rsidRDefault="006E6BF8" w:rsidP="006E6BF8">
            <w:pPr>
              <w:numPr>
                <w:ilvl w:val="0"/>
                <w:numId w:val="24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специальная программа небольшого размера, которая может приписывать себя к другим программам, обладает способностью «размножаться».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15.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Задан адрес электронной почты в сети Интернет: fortuna@list.ru. Каково имя почтового сервера?</w:t>
            </w:r>
          </w:p>
          <w:p w:rsidR="006E6BF8" w:rsidRPr="00953B61" w:rsidRDefault="006E6BF8" w:rsidP="006E6BF8">
            <w:pPr>
              <w:numPr>
                <w:ilvl w:val="0"/>
                <w:numId w:val="3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fortuna@list.ru</w:t>
            </w:r>
          </w:p>
          <w:p w:rsidR="006E6BF8" w:rsidRPr="00953B61" w:rsidRDefault="006E6BF8" w:rsidP="006E6BF8">
            <w:pPr>
              <w:numPr>
                <w:ilvl w:val="0"/>
                <w:numId w:val="3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953B61">
              <w:rPr>
                <w:sz w:val="28"/>
                <w:szCs w:val="28"/>
              </w:rPr>
              <w:t>fortuna</w:t>
            </w:r>
            <w:proofErr w:type="spellEnd"/>
          </w:p>
          <w:p w:rsidR="006E6BF8" w:rsidRPr="00953B61" w:rsidRDefault="006E6BF8" w:rsidP="006E6BF8">
            <w:pPr>
              <w:numPr>
                <w:ilvl w:val="0"/>
                <w:numId w:val="3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list.ru</w:t>
            </w:r>
          </w:p>
          <w:p w:rsidR="006E6BF8" w:rsidRPr="00953B61" w:rsidRDefault="006E6BF8" w:rsidP="006E6BF8">
            <w:pPr>
              <w:numPr>
                <w:ilvl w:val="0"/>
                <w:numId w:val="38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953B61">
              <w:rPr>
                <w:sz w:val="28"/>
                <w:szCs w:val="28"/>
              </w:rPr>
              <w:t>list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16.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Обработка информации – это процесс ее:</w:t>
            </w:r>
          </w:p>
          <w:p w:rsidR="006E6BF8" w:rsidRPr="00953B61" w:rsidRDefault="006E6BF8" w:rsidP="006E6BF8">
            <w:pPr>
              <w:numPr>
                <w:ilvl w:val="0"/>
                <w:numId w:val="25"/>
              </w:numPr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преобразования из одного вида в другой в соответствии с формальными правилами.</w:t>
            </w:r>
          </w:p>
          <w:p w:rsidR="006E6BF8" w:rsidRPr="00953B61" w:rsidRDefault="006E6BF8" w:rsidP="006E6BF8">
            <w:pPr>
              <w:numPr>
                <w:ilvl w:val="0"/>
                <w:numId w:val="25"/>
              </w:numPr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преобразование к виду, удобному для передачи.</w:t>
            </w:r>
          </w:p>
          <w:p w:rsidR="006E6BF8" w:rsidRPr="00953B61" w:rsidRDefault="006E6BF8" w:rsidP="006E6BF8">
            <w:pPr>
              <w:numPr>
                <w:ilvl w:val="0"/>
                <w:numId w:val="25"/>
              </w:numPr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преднамеренного искажения.</w:t>
            </w:r>
          </w:p>
          <w:p w:rsidR="006E6BF8" w:rsidRPr="00953B61" w:rsidRDefault="006E6BF8" w:rsidP="006E6BF8">
            <w:pPr>
              <w:numPr>
                <w:ilvl w:val="0"/>
                <w:numId w:val="25"/>
              </w:numPr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поиска.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17.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Какая из приведенных схем соединения компьютеров представляет собой замкнутую цепочку?</w:t>
            </w:r>
          </w:p>
          <w:p w:rsidR="006E6BF8" w:rsidRPr="00953B61" w:rsidRDefault="006E6BF8" w:rsidP="006E6BF8">
            <w:pPr>
              <w:numPr>
                <w:ilvl w:val="0"/>
                <w:numId w:val="3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lastRenderedPageBreak/>
              <w:t>Шина</w:t>
            </w:r>
          </w:p>
          <w:p w:rsidR="006E6BF8" w:rsidRPr="00953B61" w:rsidRDefault="006E6BF8" w:rsidP="006E6BF8">
            <w:pPr>
              <w:numPr>
                <w:ilvl w:val="0"/>
                <w:numId w:val="3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Кольцо</w:t>
            </w:r>
          </w:p>
          <w:p w:rsidR="006E6BF8" w:rsidRPr="00953B61" w:rsidRDefault="006E6BF8" w:rsidP="006E6BF8">
            <w:pPr>
              <w:numPr>
                <w:ilvl w:val="0"/>
                <w:numId w:val="3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Звезда</w:t>
            </w:r>
          </w:p>
          <w:p w:rsidR="006E6BF8" w:rsidRPr="00953B61" w:rsidRDefault="006E6BF8" w:rsidP="006E6BF8">
            <w:pPr>
              <w:numPr>
                <w:ilvl w:val="0"/>
                <w:numId w:val="39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Нет правильного ответа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18.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Для просмотра WEB-страниц </w:t>
            </w:r>
            <w:proofErr w:type="gramStart"/>
            <w:r w:rsidRPr="00953B61">
              <w:rPr>
                <w:sz w:val="28"/>
                <w:szCs w:val="28"/>
              </w:rPr>
              <w:t>предназначены</w:t>
            </w:r>
            <w:proofErr w:type="gramEnd"/>
            <w:r w:rsidRPr="00953B61">
              <w:rPr>
                <w:sz w:val="28"/>
                <w:szCs w:val="28"/>
              </w:rPr>
              <w:t>:</w:t>
            </w:r>
          </w:p>
          <w:p w:rsidR="006E6BF8" w:rsidRPr="00953B61" w:rsidRDefault="006E6BF8" w:rsidP="006E6BF8">
            <w:pPr>
              <w:numPr>
                <w:ilvl w:val="0"/>
                <w:numId w:val="40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поисковые серверы</w:t>
            </w:r>
          </w:p>
          <w:p w:rsidR="006E6BF8" w:rsidRPr="00953B61" w:rsidRDefault="006E6BF8" w:rsidP="006E6BF8">
            <w:pPr>
              <w:numPr>
                <w:ilvl w:val="0"/>
                <w:numId w:val="40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браузеры</w:t>
            </w:r>
          </w:p>
          <w:p w:rsidR="006E6BF8" w:rsidRPr="00953B61" w:rsidRDefault="006E6BF8" w:rsidP="006E6BF8">
            <w:pPr>
              <w:numPr>
                <w:ilvl w:val="0"/>
                <w:numId w:val="40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телеконференции</w:t>
            </w:r>
          </w:p>
          <w:p w:rsidR="006E6BF8" w:rsidRPr="00953B61" w:rsidRDefault="006E6BF8" w:rsidP="006E6BF8">
            <w:pPr>
              <w:numPr>
                <w:ilvl w:val="0"/>
                <w:numId w:val="40"/>
              </w:numPr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провайдеры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19.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Разъемы для подключения внутренних устройств  называются:</w:t>
            </w:r>
          </w:p>
          <w:p w:rsidR="006E6BF8" w:rsidRPr="00953B61" w:rsidRDefault="006E6BF8" w:rsidP="006E6BF8">
            <w:pPr>
              <w:numPr>
                <w:ilvl w:val="0"/>
                <w:numId w:val="26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слотами.</w:t>
            </w:r>
          </w:p>
          <w:p w:rsidR="006E6BF8" w:rsidRPr="00953B61" w:rsidRDefault="006E6BF8" w:rsidP="006E6BF8">
            <w:pPr>
              <w:numPr>
                <w:ilvl w:val="0"/>
                <w:numId w:val="26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портами.</w:t>
            </w:r>
          </w:p>
          <w:p w:rsidR="006E6BF8" w:rsidRPr="00953B61" w:rsidRDefault="006E6BF8" w:rsidP="006E6BF8">
            <w:pPr>
              <w:numPr>
                <w:ilvl w:val="0"/>
                <w:numId w:val="26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интерпретаторами.</w:t>
            </w:r>
          </w:p>
          <w:p w:rsidR="006E6BF8" w:rsidRPr="00953B61" w:rsidRDefault="006E6BF8" w:rsidP="006E6BF8">
            <w:pPr>
              <w:numPr>
                <w:ilvl w:val="0"/>
                <w:numId w:val="26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компиляторами.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20.</w:t>
            </w:r>
          </w:p>
        </w:tc>
        <w:tc>
          <w:tcPr>
            <w:tcW w:w="8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Хранение информации невозможно </w:t>
            </w:r>
            <w:proofErr w:type="gramStart"/>
            <w:r w:rsidRPr="00953B61">
              <w:rPr>
                <w:sz w:val="28"/>
                <w:szCs w:val="28"/>
              </w:rPr>
              <w:t>без</w:t>
            </w:r>
            <w:proofErr w:type="gramEnd"/>
            <w:r w:rsidRPr="00953B61">
              <w:rPr>
                <w:sz w:val="28"/>
                <w:szCs w:val="28"/>
              </w:rPr>
              <w:t xml:space="preserve"> …</w:t>
            </w:r>
          </w:p>
          <w:p w:rsidR="006E6BF8" w:rsidRPr="00953B61" w:rsidRDefault="006E6BF8" w:rsidP="006E6BF8">
            <w:pPr>
              <w:numPr>
                <w:ilvl w:val="0"/>
                <w:numId w:val="27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компьютера.</w:t>
            </w:r>
          </w:p>
          <w:p w:rsidR="006E6BF8" w:rsidRPr="00953B61" w:rsidRDefault="006E6BF8" w:rsidP="006E6BF8">
            <w:pPr>
              <w:numPr>
                <w:ilvl w:val="0"/>
                <w:numId w:val="27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архива.</w:t>
            </w:r>
          </w:p>
          <w:p w:rsidR="006E6BF8" w:rsidRPr="00953B61" w:rsidRDefault="006E6BF8" w:rsidP="006E6BF8">
            <w:pPr>
              <w:numPr>
                <w:ilvl w:val="0"/>
                <w:numId w:val="27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линий связи.</w:t>
            </w:r>
          </w:p>
          <w:p w:rsidR="006E6BF8" w:rsidRPr="00953B61" w:rsidRDefault="006E6BF8" w:rsidP="006E6BF8">
            <w:pPr>
              <w:numPr>
                <w:ilvl w:val="0"/>
                <w:numId w:val="27"/>
              </w:numPr>
              <w:spacing w:line="276" w:lineRule="auto"/>
              <w:ind w:left="0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носителя информации.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outlineLvl w:val="5"/>
              <w:rPr>
                <w:bCs/>
                <w:sz w:val="28"/>
                <w:szCs w:val="28"/>
              </w:rPr>
            </w:pPr>
          </w:p>
        </w:tc>
      </w:tr>
    </w:tbl>
    <w:p w:rsidR="006E6BF8" w:rsidRPr="00953B61" w:rsidRDefault="006E6BF8" w:rsidP="006E6BF8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E6BF8" w:rsidRPr="00953B61" w:rsidRDefault="006E6BF8" w:rsidP="006E6BF8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53B61">
        <w:rPr>
          <w:rFonts w:ascii="Times New Roman CYR" w:hAnsi="Times New Roman CYR" w:cs="Times New Roman CYR"/>
          <w:b/>
          <w:bCs/>
          <w:sz w:val="28"/>
          <w:szCs w:val="28"/>
        </w:rPr>
        <w:br w:type="page"/>
      </w:r>
      <w:r w:rsidRPr="00953B61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Блок</w:t>
      </w:r>
      <w:proofErr w:type="gramStart"/>
      <w:r w:rsidRPr="00953B61">
        <w:rPr>
          <w:rFonts w:ascii="Times New Roman CYR" w:hAnsi="Times New Roman CYR" w:cs="Times New Roman CYR"/>
          <w:b/>
          <w:bCs/>
          <w:sz w:val="28"/>
          <w:szCs w:val="28"/>
        </w:rPr>
        <w:t xml:space="preserve"> Б</w:t>
      </w:r>
      <w:proofErr w:type="gramEnd"/>
    </w:p>
    <w:tbl>
      <w:tblPr>
        <w:tblW w:w="1049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429"/>
        <w:gridCol w:w="6368"/>
        <w:gridCol w:w="2693"/>
      </w:tblGrid>
      <w:tr w:rsidR="006E6BF8" w:rsidRPr="00953B61" w:rsidTr="003C1BE2">
        <w:tc>
          <w:tcPr>
            <w:tcW w:w="104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Инструкция по выполнению заданий №21-30: в соответствующую строку бланка ответов запишите краткий ответ на вопрос, окончание предложения или пропущенные слова.</w:t>
            </w:r>
          </w:p>
        </w:tc>
      </w:tr>
      <w:tr w:rsidR="006E6BF8" w:rsidRPr="00953B61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21.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Совокупность систематизированных и организованных специальным образом данных и знаний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22.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Преднамеренная угроза безопасности информации называется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23.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right" w:pos="6152"/>
              </w:tabs>
              <w:jc w:val="both"/>
              <w:rPr>
                <w:sz w:val="28"/>
                <w:szCs w:val="28"/>
              </w:rPr>
            </w:pPr>
            <w:r w:rsidRPr="00953B61">
              <w:rPr>
                <w:bCs/>
                <w:sz w:val="28"/>
                <w:szCs w:val="28"/>
              </w:rPr>
              <w:t>Существует ли в законодательстве РФ Закон «Об электронной цифровой подписи»</w:t>
            </w:r>
            <w:r w:rsidRPr="00953B6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24.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proofErr w:type="spellStart"/>
            <w:r w:rsidRPr="00953B61">
              <w:rPr>
                <w:sz w:val="28"/>
                <w:szCs w:val="28"/>
                <w:lang w:val="en-US"/>
              </w:rPr>
              <w:t>DrWeb</w:t>
            </w:r>
            <w:proofErr w:type="spellEnd"/>
            <w:r w:rsidRPr="00953B61">
              <w:rPr>
                <w:sz w:val="28"/>
                <w:szCs w:val="28"/>
              </w:rPr>
              <w:t>, Касперский–являются … программами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E6BF8" w:rsidRPr="00953B61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25.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 xml:space="preserve">Интернет – это </w:t>
            </w:r>
            <w:proofErr w:type="gramStart"/>
            <w:r w:rsidRPr="00953B61">
              <w:rPr>
                <w:sz w:val="28"/>
                <w:szCs w:val="28"/>
              </w:rPr>
              <w:t>компьютерная</w:t>
            </w:r>
            <w:proofErr w:type="gramEnd"/>
            <w:r w:rsidRPr="00953B61">
              <w:rPr>
                <w:sz w:val="28"/>
                <w:szCs w:val="28"/>
              </w:rPr>
              <w:t xml:space="preserve"> ….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26.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Для связи между собой нескольких локальных сетей, работающих по разным протоколам, служат специальные средства, называемые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ind w:firstLine="53"/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27.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… - это автоматизированные системы, работающие в интерактивном режиме и обеспечивающие пользователей справочной информацией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28.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jc w:val="both"/>
              <w:rPr>
                <w:sz w:val="28"/>
                <w:szCs w:val="28"/>
              </w:rPr>
            </w:pPr>
            <w:r w:rsidRPr="00953B61">
              <w:rPr>
                <w:sz w:val="28"/>
                <w:szCs w:val="28"/>
              </w:rPr>
              <w:t>Основное средство поиска документов в информационной системе СПС «Консультант плюс» называется …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jc w:val="center"/>
              <w:rPr>
                <w:sz w:val="28"/>
                <w:szCs w:val="28"/>
              </w:rPr>
            </w:pPr>
          </w:p>
        </w:tc>
      </w:tr>
      <w:tr w:rsidR="006E6BF8" w:rsidRPr="00953B61" w:rsidTr="003C1BE2"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29.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Повторители, коммутаторы (мосты), маршрутизаторы и шлюзы относятся </w:t>
            </w:r>
            <w:proofErr w:type="gramStart"/>
            <w:r w:rsidRPr="00953B61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к</w:t>
            </w:r>
            <w:proofErr w:type="gramEnd"/>
            <w:r w:rsidRPr="00953B61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 …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6E6BF8" w:rsidRPr="00953B61" w:rsidTr="003C1BE2">
        <w:trPr>
          <w:trHeight w:val="598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30.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BF8" w:rsidRPr="00953B61" w:rsidRDefault="006E6BF8" w:rsidP="006E6BF8">
            <w:pPr>
              <w:tabs>
                <w:tab w:val="left" w:pos="23"/>
                <w:tab w:val="left" w:pos="357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53B61">
              <w:rPr>
                <w:rFonts w:ascii="Times New Roman CYR" w:hAnsi="Times New Roman CYR" w:cs="Times New Roman CYR"/>
                <w:sz w:val="28"/>
                <w:szCs w:val="28"/>
              </w:rPr>
              <w:t>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 позволяющий идентифицировать владельца сертификата ключа подписи называется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BF8" w:rsidRPr="00953B61" w:rsidRDefault="006E6BF8" w:rsidP="006E6BF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</w:tbl>
    <w:p w:rsidR="006E6BF8" w:rsidRPr="00953B61" w:rsidRDefault="006E6BF8" w:rsidP="006E6BF8">
      <w:pPr>
        <w:tabs>
          <w:tab w:val="left" w:pos="0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E6BF8" w:rsidRPr="00953B61" w:rsidRDefault="006E6BF8" w:rsidP="006E6BF8">
      <w:pPr>
        <w:rPr>
          <w:rFonts w:eastAsia="Calibri"/>
          <w:sz w:val="28"/>
          <w:szCs w:val="28"/>
          <w:lang w:eastAsia="en-US"/>
        </w:rPr>
      </w:pPr>
      <w:r w:rsidRPr="00953B61">
        <w:rPr>
          <w:rFonts w:eastAsia="Calibri"/>
          <w:sz w:val="28"/>
          <w:szCs w:val="28"/>
          <w:lang w:eastAsia="en-US"/>
        </w:rPr>
        <w:t>Оценка</w:t>
      </w:r>
    </w:p>
    <w:p w:rsidR="006E6BF8" w:rsidRPr="00953B61" w:rsidRDefault="006E6BF8" w:rsidP="006E6BF8">
      <w:pPr>
        <w:rPr>
          <w:rFonts w:eastAsia="Calibri"/>
          <w:sz w:val="28"/>
          <w:szCs w:val="28"/>
          <w:lang w:eastAsia="en-US"/>
        </w:rPr>
      </w:pPr>
      <w:r w:rsidRPr="00953B61">
        <w:rPr>
          <w:rFonts w:eastAsia="Calibri"/>
          <w:sz w:val="28"/>
          <w:szCs w:val="28"/>
          <w:lang w:eastAsia="en-US"/>
        </w:rPr>
        <w:t>«5» за 27-30 правильных ответов</w:t>
      </w:r>
    </w:p>
    <w:p w:rsidR="006E6BF8" w:rsidRPr="00953B61" w:rsidRDefault="006E6BF8" w:rsidP="006E6BF8">
      <w:pPr>
        <w:rPr>
          <w:rFonts w:eastAsia="Calibri"/>
          <w:sz w:val="28"/>
          <w:szCs w:val="28"/>
          <w:lang w:eastAsia="en-US"/>
        </w:rPr>
      </w:pPr>
      <w:r w:rsidRPr="00953B61">
        <w:rPr>
          <w:rFonts w:eastAsia="Calibri"/>
          <w:sz w:val="28"/>
          <w:szCs w:val="28"/>
          <w:lang w:eastAsia="en-US"/>
        </w:rPr>
        <w:t>«4» за 21-26 правильных ответов</w:t>
      </w:r>
    </w:p>
    <w:p w:rsidR="006E6BF8" w:rsidRPr="00953B61" w:rsidRDefault="006E6BF8" w:rsidP="006E6BF8">
      <w:pPr>
        <w:rPr>
          <w:rFonts w:eastAsia="Calibri"/>
          <w:sz w:val="28"/>
          <w:szCs w:val="28"/>
          <w:lang w:eastAsia="en-US"/>
        </w:rPr>
      </w:pPr>
      <w:r w:rsidRPr="00953B61">
        <w:rPr>
          <w:rFonts w:eastAsia="Calibri"/>
          <w:sz w:val="28"/>
          <w:szCs w:val="28"/>
          <w:lang w:eastAsia="en-US"/>
        </w:rPr>
        <w:t>«3» за 15-20 правильных ответов</w:t>
      </w:r>
    </w:p>
    <w:p w:rsidR="006E6BF8" w:rsidRPr="00953B61" w:rsidRDefault="006E6BF8" w:rsidP="006E6BF8">
      <w:pPr>
        <w:jc w:val="both"/>
        <w:rPr>
          <w:i/>
          <w:color w:val="FF0000"/>
          <w:sz w:val="28"/>
          <w:szCs w:val="28"/>
        </w:rPr>
      </w:pPr>
      <w:r w:rsidRPr="00953B61">
        <w:rPr>
          <w:rFonts w:eastAsia="Calibri"/>
          <w:sz w:val="28"/>
          <w:szCs w:val="28"/>
          <w:lang w:eastAsia="en-US"/>
        </w:rPr>
        <w:t>«2» если правильных ответов 14 и меньше</w:t>
      </w:r>
    </w:p>
    <w:p w:rsidR="00A71A46" w:rsidRPr="00953B61" w:rsidRDefault="00A71A46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A71A46" w:rsidRPr="00953B61" w:rsidRDefault="00A71A46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261EF2" w:rsidRPr="00953B61" w:rsidRDefault="00261EF2" w:rsidP="00261EF2">
      <w:pPr>
        <w:spacing w:before="120" w:after="120"/>
        <w:jc w:val="center"/>
        <w:rPr>
          <w:b/>
          <w:sz w:val="28"/>
          <w:szCs w:val="28"/>
        </w:rPr>
      </w:pPr>
      <w:r w:rsidRPr="00953B61">
        <w:rPr>
          <w:b/>
          <w:sz w:val="28"/>
          <w:szCs w:val="28"/>
        </w:rPr>
        <w:t xml:space="preserve"> ЛИТЕРАТУРА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 </w:t>
      </w:r>
    </w:p>
    <w:p w:rsidR="00261EF2" w:rsidRPr="00953B61" w:rsidRDefault="00261EF2" w:rsidP="00261EF2">
      <w:pPr>
        <w:spacing w:before="120" w:after="120"/>
        <w:jc w:val="center"/>
        <w:rPr>
          <w:b/>
          <w:sz w:val="28"/>
          <w:szCs w:val="28"/>
        </w:rPr>
      </w:pPr>
      <w:r w:rsidRPr="00953B61">
        <w:rPr>
          <w:b/>
          <w:sz w:val="28"/>
          <w:szCs w:val="28"/>
        </w:rPr>
        <w:t>Для  студентов</w:t>
      </w:r>
    </w:p>
    <w:p w:rsidR="00261EF2" w:rsidRPr="00953B61" w:rsidRDefault="00261EF2" w:rsidP="00261EF2">
      <w:pPr>
        <w:spacing w:before="24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Михеева Е. В. Информационные технологии в профессиональной деятельности: учеб. Пособие для студ. сред. Проф. образования / Е. </w:t>
      </w:r>
      <w:proofErr w:type="spellStart"/>
      <w:r w:rsidRPr="00953B61">
        <w:rPr>
          <w:sz w:val="28"/>
          <w:szCs w:val="28"/>
        </w:rPr>
        <w:t>В.Михеева</w:t>
      </w:r>
      <w:proofErr w:type="spellEnd"/>
      <w:r w:rsidRPr="00953B61">
        <w:rPr>
          <w:sz w:val="28"/>
          <w:szCs w:val="28"/>
        </w:rPr>
        <w:t xml:space="preserve">. — 7-е изд., стер. </w:t>
      </w:r>
      <w:r w:rsidRPr="00953B61">
        <w:rPr>
          <w:sz w:val="28"/>
          <w:szCs w:val="28"/>
        </w:rPr>
        <w:lastRenderedPageBreak/>
        <w:t xml:space="preserve">— М.: Издательский центр </w:t>
      </w:r>
      <w:r w:rsidR="00855112">
        <w:rPr>
          <w:sz w:val="28"/>
          <w:szCs w:val="28"/>
        </w:rPr>
        <w:t>«Академия», 20</w:t>
      </w:r>
      <w:r w:rsidR="00855112" w:rsidRPr="00855112">
        <w:rPr>
          <w:sz w:val="28"/>
          <w:szCs w:val="28"/>
        </w:rPr>
        <w:t>15</w:t>
      </w:r>
      <w:r w:rsidRPr="00953B61">
        <w:rPr>
          <w:sz w:val="28"/>
          <w:szCs w:val="28"/>
        </w:rPr>
        <w:t>. — 384 с.</w:t>
      </w:r>
      <w:r w:rsidRPr="00953B61">
        <w:rPr>
          <w:sz w:val="28"/>
          <w:szCs w:val="28"/>
        </w:rPr>
        <w:cr/>
        <w:t xml:space="preserve"> </w:t>
      </w:r>
    </w:p>
    <w:p w:rsidR="00261EF2" w:rsidRPr="00953B61" w:rsidRDefault="00261EF2" w:rsidP="00261EF2">
      <w:pPr>
        <w:spacing w:before="240"/>
        <w:jc w:val="both"/>
        <w:rPr>
          <w:sz w:val="28"/>
          <w:szCs w:val="28"/>
        </w:rPr>
      </w:pPr>
      <w:proofErr w:type="spellStart"/>
      <w:r w:rsidRPr="00953B61">
        <w:rPr>
          <w:sz w:val="28"/>
          <w:szCs w:val="28"/>
        </w:rPr>
        <w:t>Малясова</w:t>
      </w:r>
      <w:proofErr w:type="spellEnd"/>
      <w:r w:rsidRPr="00953B61">
        <w:rPr>
          <w:sz w:val="28"/>
          <w:szCs w:val="28"/>
        </w:rPr>
        <w:t xml:space="preserve"> С. В., Демьяненко С. В. Информатика и ИКТ: Пособие для подготовки к ЕГЭ</w:t>
      </w:r>
      <w:proofErr w:type="gramStart"/>
      <w:r w:rsidRPr="00953B61">
        <w:rPr>
          <w:sz w:val="28"/>
          <w:szCs w:val="28"/>
        </w:rPr>
        <w:t xml:space="preserve"> /П</w:t>
      </w:r>
      <w:proofErr w:type="gramEnd"/>
      <w:r w:rsidRPr="00953B61">
        <w:rPr>
          <w:sz w:val="28"/>
          <w:szCs w:val="28"/>
        </w:rPr>
        <w:t xml:space="preserve">од </w:t>
      </w:r>
      <w:r w:rsidR="00855112">
        <w:rPr>
          <w:sz w:val="28"/>
          <w:szCs w:val="28"/>
        </w:rPr>
        <w:t>ред. М.С. Цветковой.  – М.: 201</w:t>
      </w:r>
      <w:r w:rsidR="00855112">
        <w:rPr>
          <w:sz w:val="28"/>
          <w:szCs w:val="28"/>
          <w:lang w:val="en-US"/>
        </w:rPr>
        <w:t>5</w:t>
      </w:r>
      <w:r w:rsidRPr="00953B61">
        <w:rPr>
          <w:sz w:val="28"/>
          <w:szCs w:val="28"/>
        </w:rPr>
        <w:t xml:space="preserve">  </w:t>
      </w:r>
    </w:p>
    <w:p w:rsidR="00261EF2" w:rsidRPr="00953B61" w:rsidRDefault="00261EF2" w:rsidP="00261EF2">
      <w:pPr>
        <w:spacing w:before="24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Цветкова М.С., </w:t>
      </w:r>
      <w:proofErr w:type="spellStart"/>
      <w:r w:rsidRPr="00953B61">
        <w:rPr>
          <w:sz w:val="28"/>
          <w:szCs w:val="28"/>
        </w:rPr>
        <w:t>Хлобыстова</w:t>
      </w:r>
      <w:proofErr w:type="spellEnd"/>
      <w:r w:rsidRPr="00953B61">
        <w:rPr>
          <w:sz w:val="28"/>
          <w:szCs w:val="28"/>
        </w:rPr>
        <w:t xml:space="preserve"> И.Ю. Информатика и ИКТ: Практикум для профессий  и  профессий  естественно-научного  и  </w:t>
      </w:r>
      <w:proofErr w:type="gramStart"/>
      <w:r w:rsidRPr="00953B61">
        <w:rPr>
          <w:sz w:val="28"/>
          <w:szCs w:val="28"/>
        </w:rPr>
        <w:t>гуманитарного</w:t>
      </w:r>
      <w:proofErr w:type="gramEnd"/>
      <w:r w:rsidRPr="00953B61">
        <w:rPr>
          <w:sz w:val="28"/>
          <w:szCs w:val="28"/>
        </w:rPr>
        <w:t xml:space="preserve"> профилей. – М.: 2014  </w:t>
      </w:r>
    </w:p>
    <w:p w:rsidR="00261EF2" w:rsidRPr="00953B61" w:rsidRDefault="00261EF2" w:rsidP="00261EF2">
      <w:pPr>
        <w:spacing w:before="240"/>
        <w:jc w:val="both"/>
        <w:rPr>
          <w:sz w:val="28"/>
          <w:szCs w:val="28"/>
        </w:rPr>
      </w:pPr>
      <w:proofErr w:type="spellStart"/>
      <w:r w:rsidRPr="00953B61">
        <w:rPr>
          <w:sz w:val="28"/>
          <w:szCs w:val="28"/>
        </w:rPr>
        <w:t>Угринович</w:t>
      </w:r>
      <w:proofErr w:type="spellEnd"/>
      <w:r w:rsidRPr="00953B61">
        <w:rPr>
          <w:sz w:val="28"/>
          <w:szCs w:val="28"/>
        </w:rPr>
        <w:t xml:space="preserve"> Н.Д. и др. Практикум по информатике и информационным технологиям 10–11 </w:t>
      </w:r>
      <w:proofErr w:type="spellStart"/>
      <w:r w:rsidRPr="00953B61">
        <w:rPr>
          <w:sz w:val="28"/>
          <w:szCs w:val="28"/>
        </w:rPr>
        <w:t>кл</w:t>
      </w:r>
      <w:proofErr w:type="spellEnd"/>
      <w:r w:rsidRPr="00953B61">
        <w:rPr>
          <w:sz w:val="28"/>
          <w:szCs w:val="28"/>
        </w:rPr>
        <w:t xml:space="preserve">. – </w:t>
      </w:r>
      <w:r w:rsidRPr="00953B61">
        <w:rPr>
          <w:rStyle w:val="apple-style-span"/>
          <w:color w:val="000000"/>
          <w:sz w:val="28"/>
          <w:szCs w:val="28"/>
        </w:rPr>
        <w:t>М.:БИНОМ. Лаборатория знаний, 2013.</w:t>
      </w:r>
    </w:p>
    <w:p w:rsidR="00261EF2" w:rsidRPr="00953B61" w:rsidRDefault="00261EF2" w:rsidP="00261EF2">
      <w:pPr>
        <w:spacing w:before="240"/>
        <w:jc w:val="both"/>
        <w:rPr>
          <w:rStyle w:val="apple-style-span"/>
          <w:sz w:val="28"/>
          <w:szCs w:val="28"/>
        </w:rPr>
      </w:pPr>
      <w:proofErr w:type="spellStart"/>
      <w:r w:rsidRPr="00953B61">
        <w:rPr>
          <w:sz w:val="28"/>
          <w:szCs w:val="28"/>
        </w:rPr>
        <w:t>Угринович</w:t>
      </w:r>
      <w:proofErr w:type="spellEnd"/>
      <w:r w:rsidRPr="00953B61">
        <w:rPr>
          <w:sz w:val="28"/>
          <w:szCs w:val="28"/>
        </w:rPr>
        <w:t xml:space="preserve"> Н.Д. Информатика и ИКТ. 10 класс. Базовый уровень. Учебник 10–11 </w:t>
      </w:r>
      <w:proofErr w:type="spellStart"/>
      <w:r w:rsidRPr="00953B61">
        <w:rPr>
          <w:sz w:val="28"/>
          <w:szCs w:val="28"/>
        </w:rPr>
        <w:t>кл</w:t>
      </w:r>
      <w:proofErr w:type="spellEnd"/>
      <w:r w:rsidRPr="00953B61">
        <w:rPr>
          <w:sz w:val="28"/>
          <w:szCs w:val="28"/>
        </w:rPr>
        <w:t xml:space="preserve">. – </w:t>
      </w:r>
      <w:r w:rsidRPr="00953B61">
        <w:rPr>
          <w:rStyle w:val="apple-style-span"/>
          <w:color w:val="000000"/>
          <w:sz w:val="28"/>
          <w:szCs w:val="28"/>
        </w:rPr>
        <w:t>М.: БИНОМ. Лаборатория знаний, 2013.</w:t>
      </w:r>
    </w:p>
    <w:p w:rsidR="00261EF2" w:rsidRPr="00953B61" w:rsidRDefault="00261EF2" w:rsidP="00261EF2">
      <w:pPr>
        <w:spacing w:before="240"/>
        <w:jc w:val="both"/>
        <w:rPr>
          <w:sz w:val="28"/>
          <w:szCs w:val="28"/>
        </w:rPr>
      </w:pPr>
      <w:proofErr w:type="spellStart"/>
      <w:r w:rsidRPr="00953B61">
        <w:rPr>
          <w:sz w:val="28"/>
          <w:szCs w:val="28"/>
        </w:rPr>
        <w:t>Угринович</w:t>
      </w:r>
      <w:proofErr w:type="spellEnd"/>
      <w:r w:rsidRPr="00953B61">
        <w:rPr>
          <w:sz w:val="28"/>
          <w:szCs w:val="28"/>
        </w:rPr>
        <w:t xml:space="preserve"> Н.Д. Информатика и ИКТ. 11 класс. Базовый уровень. Учебник 10–11 </w:t>
      </w:r>
      <w:proofErr w:type="spellStart"/>
      <w:r w:rsidRPr="00953B61">
        <w:rPr>
          <w:sz w:val="28"/>
          <w:szCs w:val="28"/>
        </w:rPr>
        <w:t>кл</w:t>
      </w:r>
      <w:proofErr w:type="spellEnd"/>
      <w:r w:rsidRPr="00953B61">
        <w:rPr>
          <w:sz w:val="28"/>
          <w:szCs w:val="28"/>
        </w:rPr>
        <w:t xml:space="preserve">. – </w:t>
      </w:r>
      <w:r w:rsidRPr="00953B61">
        <w:rPr>
          <w:rStyle w:val="apple-style-span"/>
          <w:color w:val="000000"/>
          <w:sz w:val="28"/>
          <w:szCs w:val="28"/>
        </w:rPr>
        <w:t>М.: БИНОМ. Лаборатория знаний, 2013.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</w:p>
    <w:p w:rsidR="00261EF2" w:rsidRPr="00953B61" w:rsidRDefault="00261EF2" w:rsidP="00261EF2">
      <w:pPr>
        <w:spacing w:before="120" w:after="120"/>
        <w:jc w:val="center"/>
        <w:rPr>
          <w:b/>
          <w:sz w:val="28"/>
          <w:szCs w:val="28"/>
        </w:rPr>
      </w:pPr>
      <w:r w:rsidRPr="00953B61">
        <w:rPr>
          <w:b/>
          <w:sz w:val="28"/>
          <w:szCs w:val="28"/>
        </w:rPr>
        <w:t>Для  преподавателей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Конституция  Российской  Федерации  (принята  всенародным голосованием  12.12.1993)  (с  учетом  поправок,  внесенных  Законами  РФ  о поправках к Конституции РФ от 30.12.2008 N 6-ФКЗ, от 30.12.2008 N 7-ФКЗ) // СЗ РФ. -  2009. - N 4. - Ст. 445    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proofErr w:type="gramStart"/>
      <w:r w:rsidRPr="00953B61">
        <w:rPr>
          <w:sz w:val="28"/>
          <w:szCs w:val="28"/>
        </w:rPr>
        <w:t xml:space="preserve">Об  образовании  в  Российской  Федерации:  </w:t>
      </w:r>
      <w:proofErr w:type="spellStart"/>
      <w:r w:rsidRPr="00953B61">
        <w:rPr>
          <w:sz w:val="28"/>
          <w:szCs w:val="28"/>
        </w:rPr>
        <w:t>федер</w:t>
      </w:r>
      <w:proofErr w:type="spellEnd"/>
      <w:r w:rsidRPr="00953B61">
        <w:rPr>
          <w:sz w:val="28"/>
          <w:szCs w:val="28"/>
        </w:rPr>
        <w:t xml:space="preserve">.  закон  от 29.12. 2012 № 273-ФЗ (в ред. Федеральных законов от 07.05.2013 № 99-ФЗ, от 07.06.2013 № 120-ФЗ, от 02.07.2013 № 170-ФЗ, от 23.07.2013 № 203-ФЗ, от 25.11.2013  №  317-ФЗ,  от  03.02.2014  №  11-ФЗ,  от  03.02.2014  №    15-ФЗ,  от 05.05.2014 № 84-ФЗ, от 27.05.2014 № 135-ФЗ, от 04.06.2014 № 148-ФЗ, с изм., внесенными Федеральным законом от 04.06.2014 № 145-ФЗ) </w:t>
      </w:r>
      <w:proofErr w:type="gramEnd"/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Цветкова М.С., Великович Л.С. Информатика и ИКТ: учебник.  – М.: 2014 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Астафьева Н.Е., Гаврилова С.А., Цветкова М.С. Информатика и ИКТ:  Практикум  для  профессий  и  профессий  </w:t>
      </w:r>
      <w:proofErr w:type="gramStart"/>
      <w:r w:rsidRPr="00953B61">
        <w:rPr>
          <w:sz w:val="28"/>
          <w:szCs w:val="28"/>
        </w:rPr>
        <w:t>технического</w:t>
      </w:r>
      <w:proofErr w:type="gramEnd"/>
      <w:r w:rsidRPr="00953B61">
        <w:rPr>
          <w:sz w:val="28"/>
          <w:szCs w:val="28"/>
        </w:rPr>
        <w:t xml:space="preserve">  и  социально-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proofErr w:type="gramStart"/>
      <w:r w:rsidRPr="00953B61">
        <w:rPr>
          <w:sz w:val="28"/>
          <w:szCs w:val="28"/>
        </w:rPr>
        <w:t>экономического</w:t>
      </w:r>
      <w:proofErr w:type="gramEnd"/>
      <w:r w:rsidRPr="00953B61">
        <w:rPr>
          <w:sz w:val="28"/>
          <w:szCs w:val="28"/>
        </w:rPr>
        <w:t xml:space="preserve"> профилей / под ред. М.С.  Цветковой. – М.: 2014 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proofErr w:type="spellStart"/>
      <w:r w:rsidRPr="00953B61">
        <w:rPr>
          <w:sz w:val="28"/>
          <w:szCs w:val="28"/>
        </w:rPr>
        <w:t>Малясова</w:t>
      </w:r>
      <w:proofErr w:type="spellEnd"/>
      <w:r w:rsidRPr="00953B61">
        <w:rPr>
          <w:sz w:val="28"/>
          <w:szCs w:val="28"/>
        </w:rPr>
        <w:t xml:space="preserve"> С. В., Демьяненко С. В. Информатика и ИКТ: Пособие для подготовки к ЕГЭ</w:t>
      </w:r>
      <w:proofErr w:type="gramStart"/>
      <w:r w:rsidRPr="00953B61">
        <w:rPr>
          <w:sz w:val="28"/>
          <w:szCs w:val="28"/>
        </w:rPr>
        <w:t xml:space="preserve"> /П</w:t>
      </w:r>
      <w:proofErr w:type="gramEnd"/>
      <w:r w:rsidRPr="00953B61">
        <w:rPr>
          <w:sz w:val="28"/>
          <w:szCs w:val="28"/>
        </w:rPr>
        <w:t xml:space="preserve">од ред. М.С. Цветковой.  – М.: 2013  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Цветкова М.С., </w:t>
      </w:r>
      <w:proofErr w:type="spellStart"/>
      <w:r w:rsidRPr="00953B61">
        <w:rPr>
          <w:sz w:val="28"/>
          <w:szCs w:val="28"/>
        </w:rPr>
        <w:t>Хлобыстова</w:t>
      </w:r>
      <w:proofErr w:type="spellEnd"/>
      <w:r w:rsidRPr="00953B61">
        <w:rPr>
          <w:sz w:val="28"/>
          <w:szCs w:val="28"/>
        </w:rPr>
        <w:t xml:space="preserve"> И.Ю. Информатика и ИКТ: Практикум для профессий  и  профессий  естественно-научного  и  </w:t>
      </w:r>
      <w:proofErr w:type="gramStart"/>
      <w:r w:rsidRPr="00953B61">
        <w:rPr>
          <w:sz w:val="28"/>
          <w:szCs w:val="28"/>
        </w:rPr>
        <w:t>гуманитарного</w:t>
      </w:r>
      <w:proofErr w:type="gramEnd"/>
      <w:r w:rsidRPr="00953B61">
        <w:rPr>
          <w:sz w:val="28"/>
          <w:szCs w:val="28"/>
        </w:rPr>
        <w:t xml:space="preserve"> профилей.   – М.: 2014  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Великович Л. С., Цветкова М. С. Программирование для начинающих: учебное издание. – М.: 2011 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proofErr w:type="spellStart"/>
      <w:r w:rsidRPr="00953B61">
        <w:rPr>
          <w:sz w:val="28"/>
          <w:szCs w:val="28"/>
        </w:rPr>
        <w:lastRenderedPageBreak/>
        <w:t>Парфилова</w:t>
      </w:r>
      <w:proofErr w:type="spellEnd"/>
      <w:r w:rsidRPr="00953B61">
        <w:rPr>
          <w:sz w:val="28"/>
          <w:szCs w:val="28"/>
        </w:rPr>
        <w:t xml:space="preserve">  Н.  И. , </w:t>
      </w:r>
      <w:proofErr w:type="spellStart"/>
      <w:r w:rsidRPr="00953B61">
        <w:rPr>
          <w:sz w:val="28"/>
          <w:szCs w:val="28"/>
        </w:rPr>
        <w:t>Пылькин</w:t>
      </w:r>
      <w:proofErr w:type="spellEnd"/>
      <w:r w:rsidRPr="00953B61">
        <w:rPr>
          <w:sz w:val="28"/>
          <w:szCs w:val="28"/>
        </w:rPr>
        <w:t xml:space="preserve">  А.  Н. ,   Трусов  Б.  Г.  Программирование: Основы  алгоритмизации  и  программирования:  учебник  /  под  ред.  Б.  Г. Трусова. – М.: 2014 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proofErr w:type="spellStart"/>
      <w:r w:rsidRPr="00953B61">
        <w:rPr>
          <w:sz w:val="28"/>
          <w:szCs w:val="28"/>
        </w:rPr>
        <w:t>Залогова</w:t>
      </w:r>
      <w:proofErr w:type="spellEnd"/>
      <w:r w:rsidRPr="00953B61">
        <w:rPr>
          <w:sz w:val="28"/>
          <w:szCs w:val="28"/>
        </w:rPr>
        <w:t xml:space="preserve"> Л.А. Компьютерная графика. Элективный курс: Практикум / Л.А. </w:t>
      </w:r>
      <w:proofErr w:type="spellStart"/>
      <w:r w:rsidRPr="00953B61">
        <w:rPr>
          <w:sz w:val="28"/>
          <w:szCs w:val="28"/>
        </w:rPr>
        <w:t>Залогова</w:t>
      </w:r>
      <w:proofErr w:type="spellEnd"/>
      <w:r w:rsidRPr="00953B61">
        <w:rPr>
          <w:sz w:val="28"/>
          <w:szCs w:val="28"/>
        </w:rPr>
        <w:t xml:space="preserve"> – М.: 2011 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Назаров  С.  В.,  Широков  А.  И.  Современные  операционные  системы: учебное пособие. – М.:   2011 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Новожилов Е.О. , Новожилов О.П. Компьютерные сети: учебник. – М.: 2013 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Логинов  М.  Д.,  Логинова  Т.  А.  Техническое  обслуживание  средств вычислительной техники: учебное пособие. – М.: 2010 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Шевцова  А.  М.,  </w:t>
      </w:r>
      <w:proofErr w:type="spellStart"/>
      <w:r w:rsidRPr="00953B61">
        <w:rPr>
          <w:sz w:val="28"/>
          <w:szCs w:val="28"/>
        </w:rPr>
        <w:t>Пантюхин</w:t>
      </w:r>
      <w:proofErr w:type="spellEnd"/>
      <w:r w:rsidRPr="00953B61">
        <w:rPr>
          <w:sz w:val="28"/>
          <w:szCs w:val="28"/>
        </w:rPr>
        <w:t xml:space="preserve">  П.  Я.  Введение  в  автоматизированное проектирование: учебное пособие с приложением на компакт </w:t>
      </w:r>
      <w:proofErr w:type="gramStart"/>
      <w:r w:rsidRPr="00953B61">
        <w:rPr>
          <w:sz w:val="28"/>
          <w:szCs w:val="28"/>
        </w:rPr>
        <w:t>диске</w:t>
      </w:r>
      <w:proofErr w:type="gramEnd"/>
      <w:r w:rsidRPr="00953B61">
        <w:rPr>
          <w:sz w:val="28"/>
          <w:szCs w:val="28"/>
        </w:rPr>
        <w:t xml:space="preserve"> учебной версии системы АДЕМ. – М.: 2011 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Сулейманов Р. Р. Компьютерное моделирование математических задач. 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Элективный курс: учебное пособие. – М.: 2012 </w:t>
      </w:r>
    </w:p>
    <w:p w:rsidR="00261EF2" w:rsidRPr="00842E43" w:rsidRDefault="00261EF2" w:rsidP="00261EF2">
      <w:pPr>
        <w:spacing w:before="120" w:after="12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Мельников  В.П. , Клейменов  С.А. , Петраков  А.В.  Информационная безопасность: Учебное пособие / под ред. С.А. Клейменова. – М.: 2013 </w:t>
      </w:r>
    </w:p>
    <w:p w:rsidR="00261EF2" w:rsidRPr="00953B61" w:rsidRDefault="00261EF2" w:rsidP="00261EF2">
      <w:pPr>
        <w:spacing w:before="120" w:after="120"/>
        <w:jc w:val="center"/>
        <w:rPr>
          <w:b/>
          <w:sz w:val="28"/>
          <w:szCs w:val="28"/>
        </w:rPr>
      </w:pPr>
      <w:r w:rsidRPr="00953B61">
        <w:rPr>
          <w:b/>
          <w:sz w:val="28"/>
          <w:szCs w:val="28"/>
        </w:rPr>
        <w:t>Интернет- ресурсы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http://fcior.edu.ru  –  Федеральный  центр  информационно-образовательных ресурсов (ФЦИОР) 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http://school-collection.edu.ru/  –  Единая  коллекция  цифровых образовательных ресурсов 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http://www.intuit.ru/studies/courses  –  открытые  </w:t>
      </w:r>
      <w:proofErr w:type="gramStart"/>
      <w:r w:rsidRPr="00953B61">
        <w:rPr>
          <w:sz w:val="28"/>
          <w:szCs w:val="28"/>
        </w:rPr>
        <w:t>Интернет-курсы</w:t>
      </w:r>
      <w:proofErr w:type="gramEnd"/>
      <w:r w:rsidRPr="00953B61">
        <w:rPr>
          <w:sz w:val="28"/>
          <w:szCs w:val="28"/>
        </w:rPr>
        <w:t xml:space="preserve"> «</w:t>
      </w:r>
      <w:proofErr w:type="spellStart"/>
      <w:r w:rsidRPr="00953B61">
        <w:rPr>
          <w:sz w:val="28"/>
          <w:szCs w:val="28"/>
        </w:rPr>
        <w:t>Интуит</w:t>
      </w:r>
      <w:proofErr w:type="spellEnd"/>
      <w:r w:rsidRPr="00953B61">
        <w:rPr>
          <w:sz w:val="28"/>
          <w:szCs w:val="28"/>
        </w:rPr>
        <w:t xml:space="preserve">»  по курсу «Информатика»  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http://lms.iite.unesco.org/    –  Открытые  электронные  курсы  «ИИТО ЮНЕСКО»  по информационным технологиям 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http://ru.iite.unesco.org/publications/ – открытая электронная библиотека «ИИТО ЮНЕСКО» по ИКТ в образовании   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http://www.megabook.ru/  –  </w:t>
      </w:r>
      <w:proofErr w:type="spellStart"/>
      <w:r w:rsidRPr="00953B61">
        <w:rPr>
          <w:sz w:val="28"/>
          <w:szCs w:val="28"/>
        </w:rPr>
        <w:t>Мегаэнциклопедия</w:t>
      </w:r>
      <w:proofErr w:type="spellEnd"/>
      <w:r w:rsidRPr="00953B61">
        <w:rPr>
          <w:sz w:val="28"/>
          <w:szCs w:val="28"/>
        </w:rPr>
        <w:t xml:space="preserve">  Кирилла  и  </w:t>
      </w:r>
      <w:proofErr w:type="spellStart"/>
      <w:r w:rsidRPr="00953B61">
        <w:rPr>
          <w:sz w:val="28"/>
          <w:szCs w:val="28"/>
        </w:rPr>
        <w:t>Мефодия</w:t>
      </w:r>
      <w:proofErr w:type="spellEnd"/>
      <w:r w:rsidRPr="00953B61">
        <w:rPr>
          <w:sz w:val="28"/>
          <w:szCs w:val="28"/>
        </w:rPr>
        <w:t xml:space="preserve">, разделы  «  Наука  /  Математика.  Кибернетика»  и  «Техника/  Компьютеры  и Интернет» 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http://www.ict.edu.ru  –  Портал  «Информационно-коммуникационные технологии в образовании»  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http://digital-edu.ru/  –  справочник    образовательных  ресурсов  «Портал цифрового образования» 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http://window.edu.ru/  –  Единое  окно  доступа  к  образовательным ресурсам Российской Федерации </w:t>
      </w:r>
    </w:p>
    <w:p w:rsidR="00261EF2" w:rsidRPr="00953B61" w:rsidRDefault="00261EF2" w:rsidP="00261EF2">
      <w:pPr>
        <w:spacing w:before="120" w:after="120"/>
        <w:jc w:val="both"/>
        <w:rPr>
          <w:sz w:val="28"/>
          <w:szCs w:val="28"/>
        </w:rPr>
      </w:pPr>
      <w:r w:rsidRPr="00953B61">
        <w:rPr>
          <w:sz w:val="28"/>
          <w:szCs w:val="28"/>
        </w:rPr>
        <w:t xml:space="preserve">http://freeschool.altlinux.ru/  –  Портал  Свободного  программного обеспечения </w:t>
      </w:r>
    </w:p>
    <w:p w:rsidR="008D7E85" w:rsidRPr="00953B61" w:rsidRDefault="008D7E85" w:rsidP="00261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sectPr w:rsidR="008D7E85" w:rsidRPr="00953B61" w:rsidSect="00F16174">
      <w:footerReference w:type="even" r:id="rId10"/>
      <w:footerReference w:type="default" r:id="rId11"/>
      <w:pgSz w:w="11906" w:h="16838"/>
      <w:pgMar w:top="851" w:right="851" w:bottom="851" w:left="1134" w:header="709" w:footer="40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9D5" w:rsidRDefault="009D09D5" w:rsidP="00DC292D">
      <w:r>
        <w:separator/>
      </w:r>
    </w:p>
  </w:endnote>
  <w:endnote w:type="continuationSeparator" w:id="0">
    <w:p w:rsidR="009D09D5" w:rsidRDefault="009D09D5" w:rsidP="00DC2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76D" w:rsidRDefault="0052676D" w:rsidP="00124376">
    <w:pPr>
      <w:pStyle w:val="aff4"/>
      <w:framePr w:wrap="around" w:vAnchor="text" w:hAnchor="margin" w:xAlign="right" w:y="1"/>
      <w:rPr>
        <w:rStyle w:val="aff6"/>
      </w:rPr>
    </w:pPr>
    <w:r>
      <w:rPr>
        <w:rStyle w:val="aff6"/>
      </w:rPr>
      <w:fldChar w:fldCharType="begin"/>
    </w:r>
    <w:r>
      <w:rPr>
        <w:rStyle w:val="aff6"/>
      </w:rPr>
      <w:instrText xml:space="preserve">PAGE  </w:instrText>
    </w:r>
    <w:r>
      <w:rPr>
        <w:rStyle w:val="aff6"/>
      </w:rPr>
      <w:fldChar w:fldCharType="end"/>
    </w:r>
  </w:p>
  <w:p w:rsidR="0052676D" w:rsidRDefault="0052676D" w:rsidP="00124376">
    <w:pPr>
      <w:pStyle w:val="af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4130188"/>
      <w:docPartObj>
        <w:docPartGallery w:val="Page Numbers (Bottom of Page)"/>
        <w:docPartUnique/>
      </w:docPartObj>
    </w:sdtPr>
    <w:sdtEndPr/>
    <w:sdtContent>
      <w:p w:rsidR="0052676D" w:rsidRDefault="0052676D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975">
          <w:rPr>
            <w:noProof/>
          </w:rPr>
          <w:t>18</w:t>
        </w:r>
        <w:r>
          <w:fldChar w:fldCharType="end"/>
        </w:r>
      </w:p>
    </w:sdtContent>
  </w:sdt>
  <w:p w:rsidR="0052676D" w:rsidRDefault="0052676D" w:rsidP="00124376">
    <w:pPr>
      <w:pStyle w:val="af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9D5" w:rsidRDefault="009D09D5" w:rsidP="00DC292D">
      <w:r>
        <w:separator/>
      </w:r>
    </w:p>
  </w:footnote>
  <w:footnote w:type="continuationSeparator" w:id="0">
    <w:p w:rsidR="009D09D5" w:rsidRDefault="009D09D5" w:rsidP="00DC2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514" w:hanging="360"/>
      </w:pPr>
      <w:rPr>
        <w:rFonts w:ascii="Symbol" w:hAnsi="Symbol" w:cs="Times New Roman"/>
      </w:r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</w:abstractNum>
  <w:abstractNum w:abstractNumId="5">
    <w:nsid w:val="00000006"/>
    <w:multiLevelType w:val="singleLevel"/>
    <w:tmpl w:val="00000006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Times New Roman"/>
      </w:rPr>
    </w:lvl>
  </w:abstractNum>
  <w:abstractNum w:abstractNumId="6">
    <w:nsid w:val="0000000A"/>
    <w:multiLevelType w:val="multilevel"/>
    <w:tmpl w:val="0000000A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B"/>
    <w:multiLevelType w:val="multilevel"/>
    <w:tmpl w:val="0000000B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000000C"/>
    <w:multiLevelType w:val="multilevel"/>
    <w:tmpl w:val="0000000C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000000D"/>
    <w:multiLevelType w:val="multilevel"/>
    <w:tmpl w:val="0000000D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115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000000E"/>
    <w:multiLevelType w:val="single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1">
    <w:nsid w:val="00000011"/>
    <w:multiLevelType w:val="singleLevel"/>
    <w:tmpl w:val="00000011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1514" w:hanging="360"/>
      </w:pPr>
      <w:rPr>
        <w:rFonts w:ascii="Symbol" w:hAnsi="Symbol"/>
      </w:rPr>
    </w:lvl>
  </w:abstractNum>
  <w:abstractNum w:abstractNumId="12">
    <w:nsid w:val="00DE025B"/>
    <w:multiLevelType w:val="hybridMultilevel"/>
    <w:tmpl w:val="315888C8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2552470"/>
    <w:multiLevelType w:val="hybridMultilevel"/>
    <w:tmpl w:val="25F48DC6"/>
    <w:lvl w:ilvl="0" w:tplc="56FC8B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87D46EF"/>
    <w:multiLevelType w:val="hybridMultilevel"/>
    <w:tmpl w:val="207236FE"/>
    <w:lvl w:ilvl="0" w:tplc="FD6A82D2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0AF2297F"/>
    <w:multiLevelType w:val="hybridMultilevel"/>
    <w:tmpl w:val="69F08F54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0DEE0CE5"/>
    <w:multiLevelType w:val="hybridMultilevel"/>
    <w:tmpl w:val="A308DFBE"/>
    <w:lvl w:ilvl="0" w:tplc="BD286000">
      <w:start w:val="1"/>
      <w:numFmt w:val="russianUpp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24A4606"/>
    <w:multiLevelType w:val="hybridMultilevel"/>
    <w:tmpl w:val="40DCB352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4A77060"/>
    <w:multiLevelType w:val="hybridMultilevel"/>
    <w:tmpl w:val="BE12292E"/>
    <w:lvl w:ilvl="0" w:tplc="FD6A82D2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BFA0580"/>
    <w:multiLevelType w:val="hybridMultilevel"/>
    <w:tmpl w:val="5884288A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2464B2"/>
    <w:multiLevelType w:val="hybridMultilevel"/>
    <w:tmpl w:val="D1C63B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7D42432"/>
    <w:multiLevelType w:val="hybridMultilevel"/>
    <w:tmpl w:val="747C4B1E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D5A026F"/>
    <w:multiLevelType w:val="hybridMultilevel"/>
    <w:tmpl w:val="3BC8B68C"/>
    <w:lvl w:ilvl="0" w:tplc="FD6A82D2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FCD0882"/>
    <w:multiLevelType w:val="hybridMultilevel"/>
    <w:tmpl w:val="2BC48248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0BA1820"/>
    <w:multiLevelType w:val="hybridMultilevel"/>
    <w:tmpl w:val="6B8079B4"/>
    <w:lvl w:ilvl="0" w:tplc="FD6A82D2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2120FB3"/>
    <w:multiLevelType w:val="hybridMultilevel"/>
    <w:tmpl w:val="F5B025C4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2B58C0"/>
    <w:multiLevelType w:val="hybridMultilevel"/>
    <w:tmpl w:val="06F4361C"/>
    <w:lvl w:ilvl="0" w:tplc="FD6A82D2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75B6809"/>
    <w:multiLevelType w:val="hybridMultilevel"/>
    <w:tmpl w:val="EA484932"/>
    <w:lvl w:ilvl="0" w:tplc="BD286000">
      <w:start w:val="1"/>
      <w:numFmt w:val="russianUpper"/>
      <w:lvlText w:val="%1)"/>
      <w:lvlJc w:val="left"/>
      <w:pPr>
        <w:ind w:left="7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>
    <w:nsid w:val="387069EA"/>
    <w:multiLevelType w:val="hybridMultilevel"/>
    <w:tmpl w:val="01768CF2"/>
    <w:lvl w:ilvl="0" w:tplc="BD286000">
      <w:start w:val="1"/>
      <w:numFmt w:val="russianUpp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CB05E38"/>
    <w:multiLevelType w:val="hybridMultilevel"/>
    <w:tmpl w:val="AFD88EC8"/>
    <w:lvl w:ilvl="0" w:tplc="BD286000">
      <w:start w:val="1"/>
      <w:numFmt w:val="russianUpp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18975E6"/>
    <w:multiLevelType w:val="hybridMultilevel"/>
    <w:tmpl w:val="76B0CBEE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31008F6"/>
    <w:multiLevelType w:val="hybridMultilevel"/>
    <w:tmpl w:val="0B2A95E2"/>
    <w:lvl w:ilvl="0" w:tplc="FD6A82D2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5B61033"/>
    <w:multiLevelType w:val="hybridMultilevel"/>
    <w:tmpl w:val="535A0DAA"/>
    <w:lvl w:ilvl="0" w:tplc="BD286000">
      <w:start w:val="1"/>
      <w:numFmt w:val="russianUpper"/>
      <w:lvlText w:val="%1)"/>
      <w:lvlJc w:val="left"/>
      <w:pPr>
        <w:tabs>
          <w:tab w:val="num" w:pos="567"/>
        </w:tabs>
        <w:ind w:left="17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5BA4546"/>
    <w:multiLevelType w:val="hybridMultilevel"/>
    <w:tmpl w:val="AFB413F0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46BA7EA3"/>
    <w:multiLevelType w:val="hybridMultilevel"/>
    <w:tmpl w:val="F11EB51A"/>
    <w:lvl w:ilvl="0" w:tplc="BD286000">
      <w:start w:val="1"/>
      <w:numFmt w:val="russianUpper"/>
      <w:lvlText w:val="%1)"/>
      <w:lvlJc w:val="left"/>
      <w:pPr>
        <w:ind w:left="7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5">
    <w:nsid w:val="47CC0EE1"/>
    <w:multiLevelType w:val="hybridMultilevel"/>
    <w:tmpl w:val="1C28775E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42681A"/>
    <w:multiLevelType w:val="hybridMultilevel"/>
    <w:tmpl w:val="0AB4F48E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2FC5340"/>
    <w:multiLevelType w:val="hybridMultilevel"/>
    <w:tmpl w:val="2968D148"/>
    <w:lvl w:ilvl="0" w:tplc="88163584">
      <w:start w:val="1"/>
      <w:numFmt w:val="bullet"/>
      <w:lvlText w:val="-"/>
      <w:lvlJc w:val="left"/>
      <w:pPr>
        <w:ind w:left="1429" w:hanging="360"/>
      </w:pPr>
      <w:rPr>
        <w:rFonts w:ascii="Vijaya" w:hAnsi="Vijay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33F4D88"/>
    <w:multiLevelType w:val="hybridMultilevel"/>
    <w:tmpl w:val="2D822078"/>
    <w:lvl w:ilvl="0" w:tplc="BD286000">
      <w:start w:val="1"/>
      <w:numFmt w:val="russianUpp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84A61D1"/>
    <w:multiLevelType w:val="hybridMultilevel"/>
    <w:tmpl w:val="BBBEF956"/>
    <w:lvl w:ilvl="0" w:tplc="FD6A82D2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58DB18CF"/>
    <w:multiLevelType w:val="hybridMultilevel"/>
    <w:tmpl w:val="0598E3CE"/>
    <w:lvl w:ilvl="0" w:tplc="A5BA6DC8">
      <w:start w:val="1"/>
      <w:numFmt w:val="decimal"/>
      <w:lvlText w:val="%1."/>
      <w:lvlJc w:val="left"/>
      <w:pPr>
        <w:tabs>
          <w:tab w:val="num" w:pos="170"/>
        </w:tabs>
        <w:ind w:left="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5A2C1EA8"/>
    <w:multiLevelType w:val="hybridMultilevel"/>
    <w:tmpl w:val="958EEE74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DB22D86"/>
    <w:multiLevelType w:val="hybridMultilevel"/>
    <w:tmpl w:val="763EABBC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DBF29B9"/>
    <w:multiLevelType w:val="hybridMultilevel"/>
    <w:tmpl w:val="93DE5564"/>
    <w:lvl w:ilvl="0" w:tplc="BD286000">
      <w:start w:val="1"/>
      <w:numFmt w:val="russianUpp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5E8566A5"/>
    <w:multiLevelType w:val="hybridMultilevel"/>
    <w:tmpl w:val="37DC7514"/>
    <w:lvl w:ilvl="0" w:tplc="BD286000">
      <w:start w:val="1"/>
      <w:numFmt w:val="russianUpper"/>
      <w:lvlText w:val="%1)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>
    <w:nsid w:val="6BD51C0B"/>
    <w:multiLevelType w:val="hybridMultilevel"/>
    <w:tmpl w:val="2A60214C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6CB951E5"/>
    <w:multiLevelType w:val="hybridMultilevel"/>
    <w:tmpl w:val="F9B0605A"/>
    <w:lvl w:ilvl="0" w:tplc="FD6A82D2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6ECB2705"/>
    <w:multiLevelType w:val="hybridMultilevel"/>
    <w:tmpl w:val="2DB84D4E"/>
    <w:lvl w:ilvl="0" w:tplc="FD6A82D2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6F026404"/>
    <w:multiLevelType w:val="hybridMultilevel"/>
    <w:tmpl w:val="682238AA"/>
    <w:lvl w:ilvl="0" w:tplc="172C7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0536B8E"/>
    <w:multiLevelType w:val="hybridMultilevel"/>
    <w:tmpl w:val="D8A24F54"/>
    <w:lvl w:ilvl="0" w:tplc="94F8857E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  <w:rPr>
        <w:rFonts w:cs="Times New Roman"/>
      </w:rPr>
    </w:lvl>
  </w:abstractNum>
  <w:abstractNum w:abstractNumId="50">
    <w:nsid w:val="77F41EE6"/>
    <w:multiLevelType w:val="hybridMultilevel"/>
    <w:tmpl w:val="203640DE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7FE1B60"/>
    <w:multiLevelType w:val="hybridMultilevel"/>
    <w:tmpl w:val="AC944572"/>
    <w:lvl w:ilvl="0" w:tplc="FD6A82D2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7884374E"/>
    <w:multiLevelType w:val="hybridMultilevel"/>
    <w:tmpl w:val="F09C2AB8"/>
    <w:lvl w:ilvl="0" w:tplc="BD286000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7B8D21D7"/>
    <w:multiLevelType w:val="hybridMultilevel"/>
    <w:tmpl w:val="C9D0C6A0"/>
    <w:lvl w:ilvl="0" w:tplc="FD6A82D2">
      <w:start w:val="1"/>
      <w:numFmt w:val="russianUpp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37"/>
  </w:num>
  <w:num w:numId="3">
    <w:abstractNumId w:val="48"/>
  </w:num>
  <w:num w:numId="4">
    <w:abstractNumId w:val="40"/>
  </w:num>
  <w:num w:numId="5">
    <w:abstractNumId w:val="32"/>
  </w:num>
  <w:num w:numId="6">
    <w:abstractNumId w:val="20"/>
  </w:num>
  <w:num w:numId="7">
    <w:abstractNumId w:val="45"/>
  </w:num>
  <w:num w:numId="8">
    <w:abstractNumId w:val="12"/>
  </w:num>
  <w:num w:numId="9">
    <w:abstractNumId w:val="30"/>
  </w:num>
  <w:num w:numId="10">
    <w:abstractNumId w:val="23"/>
  </w:num>
  <w:num w:numId="11">
    <w:abstractNumId w:val="17"/>
  </w:num>
  <w:num w:numId="12">
    <w:abstractNumId w:val="15"/>
  </w:num>
  <w:num w:numId="13">
    <w:abstractNumId w:val="21"/>
  </w:num>
  <w:num w:numId="14">
    <w:abstractNumId w:val="33"/>
  </w:num>
  <w:num w:numId="15">
    <w:abstractNumId w:val="49"/>
  </w:num>
  <w:num w:numId="16">
    <w:abstractNumId w:val="52"/>
  </w:num>
  <w:num w:numId="17">
    <w:abstractNumId w:val="46"/>
  </w:num>
  <w:num w:numId="18">
    <w:abstractNumId w:val="24"/>
  </w:num>
  <w:num w:numId="19">
    <w:abstractNumId w:val="26"/>
  </w:num>
  <w:num w:numId="20">
    <w:abstractNumId w:val="51"/>
  </w:num>
  <w:num w:numId="21">
    <w:abstractNumId w:val="39"/>
  </w:num>
  <w:num w:numId="22">
    <w:abstractNumId w:val="47"/>
  </w:num>
  <w:num w:numId="23">
    <w:abstractNumId w:val="31"/>
  </w:num>
  <w:num w:numId="24">
    <w:abstractNumId w:val="18"/>
  </w:num>
  <w:num w:numId="25">
    <w:abstractNumId w:val="14"/>
  </w:num>
  <w:num w:numId="26">
    <w:abstractNumId w:val="53"/>
  </w:num>
  <w:num w:numId="27">
    <w:abstractNumId w:val="22"/>
  </w:num>
  <w:num w:numId="28">
    <w:abstractNumId w:val="28"/>
  </w:num>
  <w:num w:numId="29">
    <w:abstractNumId w:val="44"/>
  </w:num>
  <w:num w:numId="30">
    <w:abstractNumId w:val="38"/>
  </w:num>
  <w:num w:numId="31">
    <w:abstractNumId w:val="43"/>
  </w:num>
  <w:num w:numId="32">
    <w:abstractNumId w:val="29"/>
  </w:num>
  <w:num w:numId="33">
    <w:abstractNumId w:val="16"/>
  </w:num>
  <w:num w:numId="34">
    <w:abstractNumId w:val="25"/>
  </w:num>
  <w:num w:numId="35">
    <w:abstractNumId w:val="42"/>
  </w:num>
  <w:num w:numId="36">
    <w:abstractNumId w:val="41"/>
  </w:num>
  <w:num w:numId="37">
    <w:abstractNumId w:val="19"/>
  </w:num>
  <w:num w:numId="38">
    <w:abstractNumId w:val="50"/>
  </w:num>
  <w:num w:numId="39">
    <w:abstractNumId w:val="35"/>
  </w:num>
  <w:num w:numId="40">
    <w:abstractNumId w:val="36"/>
  </w:num>
  <w:num w:numId="41">
    <w:abstractNumId w:val="27"/>
  </w:num>
  <w:num w:numId="42">
    <w:abstractNumId w:val="3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154"/>
    <w:rsid w:val="0000330A"/>
    <w:rsid w:val="00010ED1"/>
    <w:rsid w:val="00012DD5"/>
    <w:rsid w:val="00035C9A"/>
    <w:rsid w:val="00056D37"/>
    <w:rsid w:val="000A7ADA"/>
    <w:rsid w:val="0011229C"/>
    <w:rsid w:val="00124376"/>
    <w:rsid w:val="0018229E"/>
    <w:rsid w:val="001D3E10"/>
    <w:rsid w:val="00205CA6"/>
    <w:rsid w:val="00261EF2"/>
    <w:rsid w:val="00273F93"/>
    <w:rsid w:val="0028022F"/>
    <w:rsid w:val="00285C52"/>
    <w:rsid w:val="002950F1"/>
    <w:rsid w:val="002D05BE"/>
    <w:rsid w:val="00320EA9"/>
    <w:rsid w:val="003A53F1"/>
    <w:rsid w:val="003D451C"/>
    <w:rsid w:val="003E1165"/>
    <w:rsid w:val="004B4154"/>
    <w:rsid w:val="004E27ED"/>
    <w:rsid w:val="004F4856"/>
    <w:rsid w:val="0052676D"/>
    <w:rsid w:val="00585E23"/>
    <w:rsid w:val="005A6311"/>
    <w:rsid w:val="005D689E"/>
    <w:rsid w:val="0060033E"/>
    <w:rsid w:val="00612552"/>
    <w:rsid w:val="00661F77"/>
    <w:rsid w:val="006822C4"/>
    <w:rsid w:val="006B72C0"/>
    <w:rsid w:val="006C48CE"/>
    <w:rsid w:val="006D5054"/>
    <w:rsid w:val="006E6BF8"/>
    <w:rsid w:val="00793E94"/>
    <w:rsid w:val="007A31CC"/>
    <w:rsid w:val="007E63AD"/>
    <w:rsid w:val="00842E43"/>
    <w:rsid w:val="00855112"/>
    <w:rsid w:val="0085743C"/>
    <w:rsid w:val="008C47FA"/>
    <w:rsid w:val="008D7E85"/>
    <w:rsid w:val="00953B61"/>
    <w:rsid w:val="00996648"/>
    <w:rsid w:val="009D09D5"/>
    <w:rsid w:val="009F4C93"/>
    <w:rsid w:val="00A26D6C"/>
    <w:rsid w:val="00A365E2"/>
    <w:rsid w:val="00A71A46"/>
    <w:rsid w:val="00AA1CF4"/>
    <w:rsid w:val="00AA59F9"/>
    <w:rsid w:val="00B552B8"/>
    <w:rsid w:val="00BA0A6F"/>
    <w:rsid w:val="00BE286B"/>
    <w:rsid w:val="00C07BF2"/>
    <w:rsid w:val="00C56BFF"/>
    <w:rsid w:val="00C80FD9"/>
    <w:rsid w:val="00D06EE5"/>
    <w:rsid w:val="00D5029D"/>
    <w:rsid w:val="00D53B3D"/>
    <w:rsid w:val="00D60FB6"/>
    <w:rsid w:val="00D6104B"/>
    <w:rsid w:val="00D809EE"/>
    <w:rsid w:val="00DA68D8"/>
    <w:rsid w:val="00DB2AA0"/>
    <w:rsid w:val="00DC292D"/>
    <w:rsid w:val="00DE41B7"/>
    <w:rsid w:val="00DE7780"/>
    <w:rsid w:val="00E22686"/>
    <w:rsid w:val="00E53DC9"/>
    <w:rsid w:val="00E90975"/>
    <w:rsid w:val="00EA05AA"/>
    <w:rsid w:val="00EC6A1F"/>
    <w:rsid w:val="00EE3B09"/>
    <w:rsid w:val="00F16174"/>
    <w:rsid w:val="00F87FE3"/>
    <w:rsid w:val="00FA0667"/>
    <w:rsid w:val="00FA3411"/>
    <w:rsid w:val="00FC5DF3"/>
    <w:rsid w:val="00FF1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9"/>
    <w:qFormat/>
    <w:rsid w:val="00BE28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E28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BE2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E28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E286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286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286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286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286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E28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BE28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BE28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E286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E286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E286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E286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E286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E286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E286B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E286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BE28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BE28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rsid w:val="00BE28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BE286B"/>
    <w:rPr>
      <w:b/>
      <w:bCs/>
    </w:rPr>
  </w:style>
  <w:style w:type="character" w:styleId="a9">
    <w:name w:val="Emphasis"/>
    <w:basedOn w:val="a0"/>
    <w:uiPriority w:val="20"/>
    <w:qFormat/>
    <w:rsid w:val="00BE286B"/>
    <w:rPr>
      <w:i/>
      <w:iCs/>
    </w:rPr>
  </w:style>
  <w:style w:type="paragraph" w:styleId="aa">
    <w:name w:val="No Spacing"/>
    <w:link w:val="ab"/>
    <w:uiPriority w:val="1"/>
    <w:qFormat/>
    <w:rsid w:val="00BE286B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BE286B"/>
  </w:style>
  <w:style w:type="paragraph" w:styleId="ac">
    <w:name w:val="List Paragraph"/>
    <w:basedOn w:val="a"/>
    <w:uiPriority w:val="99"/>
    <w:qFormat/>
    <w:rsid w:val="00BE286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286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E286B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BE28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BE286B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BE286B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BE286B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BE286B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BE286B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BE286B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BE286B"/>
    <w:pPr>
      <w:outlineLvl w:val="9"/>
    </w:pPr>
  </w:style>
  <w:style w:type="paragraph" w:styleId="af5">
    <w:name w:val="Normal (Web)"/>
    <w:basedOn w:val="a"/>
    <w:uiPriority w:val="99"/>
    <w:rsid w:val="004B4154"/>
    <w:pPr>
      <w:spacing w:before="100" w:beforeAutospacing="1" w:after="100" w:afterAutospacing="1"/>
    </w:pPr>
  </w:style>
  <w:style w:type="paragraph" w:styleId="23">
    <w:name w:val="List 2"/>
    <w:basedOn w:val="a"/>
    <w:rsid w:val="004B4154"/>
    <w:pPr>
      <w:ind w:left="566" w:hanging="283"/>
    </w:pPr>
  </w:style>
  <w:style w:type="paragraph" w:styleId="24">
    <w:name w:val="Body Text Indent 2"/>
    <w:basedOn w:val="a"/>
    <w:link w:val="25"/>
    <w:rsid w:val="004B415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footnote text"/>
    <w:basedOn w:val="a"/>
    <w:link w:val="af7"/>
    <w:semiHidden/>
    <w:rsid w:val="004B4154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4B4154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character" w:styleId="af8">
    <w:name w:val="footnote reference"/>
    <w:basedOn w:val="a0"/>
    <w:semiHidden/>
    <w:rsid w:val="004B4154"/>
    <w:rPr>
      <w:vertAlign w:val="superscript"/>
    </w:rPr>
  </w:style>
  <w:style w:type="paragraph" w:styleId="af9">
    <w:name w:val="Balloon Text"/>
    <w:basedOn w:val="a"/>
    <w:link w:val="afa"/>
    <w:uiPriority w:val="99"/>
    <w:semiHidden/>
    <w:rsid w:val="004B4154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4B415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26">
    <w:name w:val="Body Text 2"/>
    <w:basedOn w:val="a"/>
    <w:link w:val="27"/>
    <w:rsid w:val="004B4154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ody Text"/>
    <w:basedOn w:val="a"/>
    <w:link w:val="afc"/>
    <w:rsid w:val="004B4154"/>
    <w:pPr>
      <w:spacing w:after="120"/>
    </w:pPr>
  </w:style>
  <w:style w:type="character" w:customStyle="1" w:styleId="afc">
    <w:name w:val="Основной текст Знак"/>
    <w:basedOn w:val="a0"/>
    <w:link w:val="afb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d">
    <w:name w:val="annotation reference"/>
    <w:basedOn w:val="a0"/>
    <w:semiHidden/>
    <w:rsid w:val="004B4154"/>
    <w:rPr>
      <w:sz w:val="16"/>
      <w:szCs w:val="16"/>
    </w:rPr>
  </w:style>
  <w:style w:type="paragraph" w:styleId="afe">
    <w:name w:val="annotation text"/>
    <w:basedOn w:val="a"/>
    <w:link w:val="aff"/>
    <w:semiHidden/>
    <w:rsid w:val="004B4154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semiHidden/>
    <w:rsid w:val="004B4154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f0">
    <w:name w:val="annotation subject"/>
    <w:basedOn w:val="afe"/>
    <w:next w:val="afe"/>
    <w:link w:val="aff1"/>
    <w:rsid w:val="004B4154"/>
    <w:rPr>
      <w:b/>
      <w:bCs/>
    </w:rPr>
  </w:style>
  <w:style w:type="character" w:customStyle="1" w:styleId="aff1">
    <w:name w:val="Тема примечания Знак"/>
    <w:basedOn w:val="aff"/>
    <w:link w:val="aff0"/>
    <w:rsid w:val="004B4154"/>
    <w:rPr>
      <w:rFonts w:ascii="Times New Roman" w:eastAsia="Times New Roman" w:hAnsi="Times New Roman" w:cs="Times New Roman"/>
      <w:b/>
      <w:bCs/>
      <w:sz w:val="20"/>
      <w:szCs w:val="20"/>
      <w:lang w:val="ru-RU" w:eastAsia="ru-RU" w:bidi="ar-SA"/>
    </w:rPr>
  </w:style>
  <w:style w:type="table" w:styleId="aff2">
    <w:name w:val="Table Grid"/>
    <w:basedOn w:val="a1"/>
    <w:rsid w:val="004B4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Знак"/>
    <w:basedOn w:val="a"/>
    <w:rsid w:val="004B4154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B4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footer"/>
    <w:basedOn w:val="a"/>
    <w:link w:val="aff5"/>
    <w:rsid w:val="004B4154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f6">
    <w:name w:val="page number"/>
    <w:basedOn w:val="a0"/>
    <w:rsid w:val="004B4154"/>
  </w:style>
  <w:style w:type="paragraph" w:customStyle="1" w:styleId="28">
    <w:name w:val="Знак2"/>
    <w:basedOn w:val="a"/>
    <w:rsid w:val="004B415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7">
    <w:name w:val="header"/>
    <w:basedOn w:val="a"/>
    <w:link w:val="aff8"/>
    <w:rsid w:val="004B4154"/>
    <w:pPr>
      <w:tabs>
        <w:tab w:val="center" w:pos="4677"/>
        <w:tab w:val="right" w:pos="9355"/>
      </w:tabs>
    </w:pPr>
  </w:style>
  <w:style w:type="character" w:customStyle="1" w:styleId="aff8">
    <w:name w:val="Верхний колонтитул Знак"/>
    <w:basedOn w:val="a0"/>
    <w:link w:val="aff7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Default">
    <w:name w:val="Default"/>
    <w:rsid w:val="004B41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  <w:style w:type="character" w:styleId="aff9">
    <w:name w:val="Hyperlink"/>
    <w:basedOn w:val="a0"/>
    <w:rsid w:val="004B4154"/>
    <w:rPr>
      <w:color w:val="0000FF"/>
      <w:u w:val="single"/>
    </w:rPr>
  </w:style>
  <w:style w:type="paragraph" w:styleId="affa">
    <w:name w:val="Body Text Indent"/>
    <w:basedOn w:val="a"/>
    <w:link w:val="affb"/>
    <w:rsid w:val="004B4154"/>
    <w:pPr>
      <w:ind w:firstLine="1134"/>
      <w:jc w:val="both"/>
    </w:pPr>
    <w:rPr>
      <w:sz w:val="28"/>
      <w:szCs w:val="20"/>
    </w:rPr>
  </w:style>
  <w:style w:type="character" w:customStyle="1" w:styleId="affb">
    <w:name w:val="Основной текст с отступом Знак"/>
    <w:basedOn w:val="a0"/>
    <w:link w:val="affa"/>
    <w:rsid w:val="004B4154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character" w:styleId="affc">
    <w:name w:val="Placeholder Text"/>
    <w:basedOn w:val="a0"/>
    <w:uiPriority w:val="99"/>
    <w:semiHidden/>
    <w:rsid w:val="006822C4"/>
    <w:rPr>
      <w:color w:val="808080"/>
    </w:rPr>
  </w:style>
  <w:style w:type="paragraph" w:customStyle="1" w:styleId="FR1">
    <w:name w:val="FR1"/>
    <w:rsid w:val="00012D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2"/>
      <w:szCs w:val="32"/>
      <w:lang w:val="ru-RU" w:eastAsia="ru-RU" w:bidi="ar-SA"/>
    </w:rPr>
  </w:style>
  <w:style w:type="table" w:customStyle="1" w:styleId="12">
    <w:name w:val="Стиль1"/>
    <w:basedOn w:val="a1"/>
    <w:uiPriority w:val="99"/>
    <w:qFormat/>
    <w:rsid w:val="007E63AD"/>
    <w:pPr>
      <w:spacing w:after="0" w:line="240" w:lineRule="auto"/>
    </w:pPr>
    <w:rPr>
      <w:rFonts w:ascii="Times New Roman" w:hAnsi="Times New Roman"/>
      <w:sz w:val="28"/>
      <w:lang w:val="ru-RU" w:bidi="ar-S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153">
    <w:name w:val="CharStyle153"/>
    <w:basedOn w:val="a0"/>
    <w:rsid w:val="007E63AD"/>
    <w:rPr>
      <w:rFonts w:ascii="Constantia" w:eastAsia="Constantia" w:hAnsi="Constantia" w:cs="Constantia"/>
      <w:b w:val="0"/>
      <w:bCs w:val="0"/>
      <w:i w:val="0"/>
      <w:iCs w:val="0"/>
      <w:smallCaps w:val="0"/>
      <w:sz w:val="14"/>
      <w:szCs w:val="14"/>
    </w:rPr>
  </w:style>
  <w:style w:type="character" w:customStyle="1" w:styleId="FontStyle26">
    <w:name w:val="Font Style26"/>
    <w:basedOn w:val="a0"/>
    <w:uiPriority w:val="99"/>
    <w:rsid w:val="007E63AD"/>
    <w:rPr>
      <w:rFonts w:ascii="Times New Roman" w:hAnsi="Times New Roman" w:cs="Times New Roman"/>
      <w:sz w:val="30"/>
      <w:szCs w:val="30"/>
    </w:rPr>
  </w:style>
  <w:style w:type="numbering" w:customStyle="1" w:styleId="13">
    <w:name w:val="Нет списка1"/>
    <w:next w:val="a2"/>
    <w:uiPriority w:val="99"/>
    <w:semiHidden/>
    <w:unhideWhenUsed/>
    <w:rsid w:val="007E63AD"/>
  </w:style>
  <w:style w:type="numbering" w:customStyle="1" w:styleId="29">
    <w:name w:val="Нет списка2"/>
    <w:next w:val="a2"/>
    <w:semiHidden/>
    <w:rsid w:val="007E63AD"/>
  </w:style>
  <w:style w:type="character" w:customStyle="1" w:styleId="WW8Num2z0">
    <w:name w:val="WW8Num2z0"/>
    <w:rsid w:val="007E63AD"/>
    <w:rPr>
      <w:sz w:val="24"/>
    </w:rPr>
  </w:style>
  <w:style w:type="character" w:customStyle="1" w:styleId="WW8Num4z0">
    <w:name w:val="WW8Num4z0"/>
    <w:rsid w:val="007E63AD"/>
    <w:rPr>
      <w:rFonts w:cs="Times New Roman"/>
    </w:rPr>
  </w:style>
  <w:style w:type="character" w:customStyle="1" w:styleId="WW8Num5z0">
    <w:name w:val="WW8Num5z0"/>
    <w:rsid w:val="007E63AD"/>
    <w:rPr>
      <w:rFonts w:cs="Times New Roman"/>
    </w:rPr>
  </w:style>
  <w:style w:type="character" w:customStyle="1" w:styleId="WW8Num7z0">
    <w:name w:val="WW8Num7z0"/>
    <w:rsid w:val="007E63AD"/>
    <w:rPr>
      <w:rFonts w:cs="Times New Roman"/>
    </w:rPr>
  </w:style>
  <w:style w:type="character" w:customStyle="1" w:styleId="WW8Num8z0">
    <w:name w:val="WW8Num8z0"/>
    <w:rsid w:val="007E63AD"/>
    <w:rPr>
      <w:rFonts w:cs="Times New Roman"/>
    </w:rPr>
  </w:style>
  <w:style w:type="character" w:customStyle="1" w:styleId="WW8Num9z0">
    <w:name w:val="WW8Num9z0"/>
    <w:rsid w:val="007E63AD"/>
    <w:rPr>
      <w:rFonts w:cs="Times New Roman"/>
    </w:rPr>
  </w:style>
  <w:style w:type="character" w:customStyle="1" w:styleId="WW8Num10z0">
    <w:name w:val="WW8Num10z0"/>
    <w:rsid w:val="007E63AD"/>
    <w:rPr>
      <w:rFonts w:cs="Times New Roman"/>
    </w:rPr>
  </w:style>
  <w:style w:type="character" w:customStyle="1" w:styleId="WW8Num16z0">
    <w:name w:val="WW8Num16z0"/>
    <w:rsid w:val="007E63AD"/>
    <w:rPr>
      <w:rFonts w:cs="Times New Roman"/>
    </w:rPr>
  </w:style>
  <w:style w:type="character" w:customStyle="1" w:styleId="WW8Num17z0">
    <w:name w:val="WW8Num17z0"/>
    <w:rsid w:val="007E63AD"/>
    <w:rPr>
      <w:rFonts w:cs="Times New Roman"/>
    </w:rPr>
  </w:style>
  <w:style w:type="character" w:customStyle="1" w:styleId="WW8Num18z0">
    <w:name w:val="WW8Num18z0"/>
    <w:rsid w:val="007E63AD"/>
    <w:rPr>
      <w:rFonts w:cs="Times New Roman"/>
    </w:rPr>
  </w:style>
  <w:style w:type="character" w:customStyle="1" w:styleId="WW8Num19z0">
    <w:name w:val="WW8Num19z0"/>
    <w:rsid w:val="007E63AD"/>
    <w:rPr>
      <w:rFonts w:cs="Times New Roman"/>
    </w:rPr>
  </w:style>
  <w:style w:type="character" w:customStyle="1" w:styleId="WW8Num20z0">
    <w:name w:val="WW8Num20z0"/>
    <w:rsid w:val="007E63AD"/>
    <w:rPr>
      <w:rFonts w:cs="Times New Roman"/>
    </w:rPr>
  </w:style>
  <w:style w:type="character" w:customStyle="1" w:styleId="WW8Num21z0">
    <w:name w:val="WW8Num21z0"/>
    <w:rsid w:val="007E63AD"/>
    <w:rPr>
      <w:rFonts w:cs="Times New Roman"/>
    </w:rPr>
  </w:style>
  <w:style w:type="character" w:customStyle="1" w:styleId="WW8Num22z0">
    <w:name w:val="WW8Num22z0"/>
    <w:rsid w:val="007E63AD"/>
    <w:rPr>
      <w:rFonts w:cs="Times New Roman"/>
    </w:rPr>
  </w:style>
  <w:style w:type="character" w:customStyle="1" w:styleId="WW8Num23z0">
    <w:name w:val="WW8Num23z0"/>
    <w:rsid w:val="007E63AD"/>
    <w:rPr>
      <w:rFonts w:ascii="Symbol" w:hAnsi="Symbol"/>
    </w:rPr>
  </w:style>
  <w:style w:type="character" w:customStyle="1" w:styleId="WW8Num24z0">
    <w:name w:val="WW8Num24z0"/>
    <w:rsid w:val="007E63AD"/>
    <w:rPr>
      <w:rFonts w:cs="Times New Roman"/>
    </w:rPr>
  </w:style>
  <w:style w:type="character" w:customStyle="1" w:styleId="WW8Num25z0">
    <w:name w:val="WW8Num25z0"/>
    <w:rsid w:val="007E63AD"/>
    <w:rPr>
      <w:rFonts w:cs="Times New Roman"/>
    </w:rPr>
  </w:style>
  <w:style w:type="character" w:customStyle="1" w:styleId="WW8Num26z0">
    <w:name w:val="WW8Num26z0"/>
    <w:rsid w:val="007E63AD"/>
    <w:rPr>
      <w:rFonts w:cs="Times New Roman"/>
    </w:rPr>
  </w:style>
  <w:style w:type="character" w:customStyle="1" w:styleId="WW8Num27z0">
    <w:name w:val="WW8Num27z0"/>
    <w:rsid w:val="007E63AD"/>
    <w:rPr>
      <w:rFonts w:cs="Times New Roman"/>
    </w:rPr>
  </w:style>
  <w:style w:type="character" w:customStyle="1" w:styleId="2a">
    <w:name w:val="Основной шрифт абзаца2"/>
    <w:rsid w:val="007E63AD"/>
  </w:style>
  <w:style w:type="character" w:customStyle="1" w:styleId="WW8Num3z0">
    <w:name w:val="WW8Num3z0"/>
    <w:rsid w:val="007E63AD"/>
    <w:rPr>
      <w:sz w:val="24"/>
    </w:rPr>
  </w:style>
  <w:style w:type="character" w:customStyle="1" w:styleId="WW8Num6z0">
    <w:name w:val="WW8Num6z0"/>
    <w:rsid w:val="007E63AD"/>
    <w:rPr>
      <w:rFonts w:ascii="Symbol" w:hAnsi="Symbol"/>
    </w:rPr>
  </w:style>
  <w:style w:type="character" w:customStyle="1" w:styleId="WW8Num11z0">
    <w:name w:val="WW8Num11z0"/>
    <w:rsid w:val="007E63AD"/>
    <w:rPr>
      <w:rFonts w:ascii="Symbol" w:hAnsi="Symbol"/>
    </w:rPr>
  </w:style>
  <w:style w:type="character" w:customStyle="1" w:styleId="WW8Num11z1">
    <w:name w:val="WW8Num11z1"/>
    <w:rsid w:val="007E63AD"/>
    <w:rPr>
      <w:rFonts w:ascii="Courier New" w:hAnsi="Courier New" w:cs="Courier New"/>
    </w:rPr>
  </w:style>
  <w:style w:type="character" w:customStyle="1" w:styleId="WW8Num11z2">
    <w:name w:val="WW8Num11z2"/>
    <w:rsid w:val="007E63AD"/>
    <w:rPr>
      <w:rFonts w:ascii="Wingdings" w:hAnsi="Wingdings"/>
    </w:rPr>
  </w:style>
  <w:style w:type="character" w:customStyle="1" w:styleId="WW8Num12z0">
    <w:name w:val="WW8Num12z0"/>
    <w:rsid w:val="007E63AD"/>
    <w:rPr>
      <w:rFonts w:cs="Times New Roman"/>
    </w:rPr>
  </w:style>
  <w:style w:type="character" w:customStyle="1" w:styleId="WW8Num13z0">
    <w:name w:val="WW8Num13z0"/>
    <w:rsid w:val="007E63AD"/>
    <w:rPr>
      <w:rFonts w:cs="Times New Roman"/>
    </w:rPr>
  </w:style>
  <w:style w:type="character" w:customStyle="1" w:styleId="14">
    <w:name w:val="Основной шрифт абзаца1"/>
    <w:rsid w:val="007E63AD"/>
  </w:style>
  <w:style w:type="character" w:customStyle="1" w:styleId="15">
    <w:name w:val="Знак Знак1"/>
    <w:rsid w:val="007E63AD"/>
    <w:rPr>
      <w:sz w:val="24"/>
      <w:szCs w:val="24"/>
    </w:rPr>
  </w:style>
  <w:style w:type="character" w:customStyle="1" w:styleId="affd">
    <w:name w:val="Знак Знак"/>
    <w:rsid w:val="007E63AD"/>
    <w:rPr>
      <w:sz w:val="24"/>
      <w:szCs w:val="24"/>
    </w:rPr>
  </w:style>
  <w:style w:type="character" w:customStyle="1" w:styleId="affe">
    <w:name w:val="Символ нумерации"/>
    <w:rsid w:val="007E63AD"/>
  </w:style>
  <w:style w:type="paragraph" w:customStyle="1" w:styleId="afff">
    <w:name w:val="Заголовок"/>
    <w:basedOn w:val="a"/>
    <w:next w:val="afb"/>
    <w:rsid w:val="007E63AD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afff0">
    <w:name w:val="List"/>
    <w:basedOn w:val="afb"/>
    <w:rsid w:val="007E63AD"/>
    <w:pPr>
      <w:suppressAutoHyphens/>
    </w:pPr>
    <w:rPr>
      <w:rFonts w:ascii="Arial" w:hAnsi="Arial" w:cs="Mangal"/>
      <w:lang w:eastAsia="ar-SA"/>
    </w:rPr>
  </w:style>
  <w:style w:type="paragraph" w:customStyle="1" w:styleId="2b">
    <w:name w:val="Название2"/>
    <w:basedOn w:val="a"/>
    <w:rsid w:val="007E63AD"/>
    <w:pPr>
      <w:suppressLineNumbers/>
      <w:suppressAutoHyphens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2c">
    <w:name w:val="Указатель2"/>
    <w:basedOn w:val="a"/>
    <w:rsid w:val="007E63AD"/>
    <w:pPr>
      <w:suppressLineNumbers/>
      <w:suppressAutoHyphens/>
    </w:pPr>
    <w:rPr>
      <w:rFonts w:ascii="Arial" w:hAnsi="Arial" w:cs="Mangal"/>
      <w:lang w:eastAsia="ar-SA"/>
    </w:rPr>
  </w:style>
  <w:style w:type="paragraph" w:customStyle="1" w:styleId="16">
    <w:name w:val="Название1"/>
    <w:basedOn w:val="a"/>
    <w:rsid w:val="007E63AD"/>
    <w:pPr>
      <w:suppressLineNumbers/>
      <w:suppressAutoHyphens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17">
    <w:name w:val="Указатель1"/>
    <w:basedOn w:val="a"/>
    <w:rsid w:val="007E63AD"/>
    <w:pPr>
      <w:suppressLineNumbers/>
      <w:suppressAutoHyphens/>
    </w:pPr>
    <w:rPr>
      <w:rFonts w:ascii="Arial" w:hAnsi="Arial" w:cs="Mangal"/>
      <w:lang w:eastAsia="ar-SA"/>
    </w:rPr>
  </w:style>
  <w:style w:type="paragraph" w:customStyle="1" w:styleId="18">
    <w:name w:val="Абзац списка1"/>
    <w:basedOn w:val="a"/>
    <w:rsid w:val="007E63AD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afff1">
    <w:name w:val="Содержимое таблицы"/>
    <w:basedOn w:val="a"/>
    <w:rsid w:val="007E63AD"/>
    <w:pPr>
      <w:suppressLineNumbers/>
      <w:suppressAutoHyphens/>
    </w:pPr>
    <w:rPr>
      <w:lang w:eastAsia="ar-SA"/>
    </w:rPr>
  </w:style>
  <w:style w:type="paragraph" w:customStyle="1" w:styleId="afff2">
    <w:name w:val="Заголовок таблицы"/>
    <w:basedOn w:val="afff1"/>
    <w:rsid w:val="007E63AD"/>
    <w:pPr>
      <w:jc w:val="center"/>
    </w:pPr>
    <w:rPr>
      <w:b/>
      <w:bCs/>
    </w:rPr>
  </w:style>
  <w:style w:type="paragraph" w:customStyle="1" w:styleId="afff3">
    <w:name w:val="Содержимое врезки"/>
    <w:basedOn w:val="afb"/>
    <w:rsid w:val="007E63AD"/>
    <w:pPr>
      <w:suppressAutoHyphens/>
    </w:pPr>
    <w:rPr>
      <w:lang w:eastAsia="ar-SA"/>
    </w:rPr>
  </w:style>
  <w:style w:type="character" w:customStyle="1" w:styleId="apple-style-span">
    <w:name w:val="apple-style-span"/>
    <w:basedOn w:val="a0"/>
    <w:rsid w:val="00261E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9"/>
    <w:qFormat/>
    <w:rsid w:val="00BE28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E28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BE2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E28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E286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286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286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286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286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E28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BE28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BE28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E286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E286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E286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E286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E286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E286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E286B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E286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BE28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BE28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rsid w:val="00BE28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BE286B"/>
    <w:rPr>
      <w:b/>
      <w:bCs/>
    </w:rPr>
  </w:style>
  <w:style w:type="character" w:styleId="a9">
    <w:name w:val="Emphasis"/>
    <w:basedOn w:val="a0"/>
    <w:uiPriority w:val="20"/>
    <w:qFormat/>
    <w:rsid w:val="00BE286B"/>
    <w:rPr>
      <w:i/>
      <w:iCs/>
    </w:rPr>
  </w:style>
  <w:style w:type="paragraph" w:styleId="aa">
    <w:name w:val="No Spacing"/>
    <w:link w:val="ab"/>
    <w:uiPriority w:val="1"/>
    <w:qFormat/>
    <w:rsid w:val="00BE286B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BE286B"/>
  </w:style>
  <w:style w:type="paragraph" w:styleId="ac">
    <w:name w:val="List Paragraph"/>
    <w:basedOn w:val="a"/>
    <w:uiPriority w:val="99"/>
    <w:qFormat/>
    <w:rsid w:val="00BE286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286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E286B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BE28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BE286B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BE286B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BE286B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BE286B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BE286B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BE286B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BE286B"/>
    <w:pPr>
      <w:outlineLvl w:val="9"/>
    </w:pPr>
  </w:style>
  <w:style w:type="paragraph" w:styleId="af5">
    <w:name w:val="Normal (Web)"/>
    <w:basedOn w:val="a"/>
    <w:uiPriority w:val="99"/>
    <w:rsid w:val="004B4154"/>
    <w:pPr>
      <w:spacing w:before="100" w:beforeAutospacing="1" w:after="100" w:afterAutospacing="1"/>
    </w:pPr>
  </w:style>
  <w:style w:type="paragraph" w:styleId="23">
    <w:name w:val="List 2"/>
    <w:basedOn w:val="a"/>
    <w:rsid w:val="004B4154"/>
    <w:pPr>
      <w:ind w:left="566" w:hanging="283"/>
    </w:pPr>
  </w:style>
  <w:style w:type="paragraph" w:styleId="24">
    <w:name w:val="Body Text Indent 2"/>
    <w:basedOn w:val="a"/>
    <w:link w:val="25"/>
    <w:rsid w:val="004B415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footnote text"/>
    <w:basedOn w:val="a"/>
    <w:link w:val="af7"/>
    <w:semiHidden/>
    <w:rsid w:val="004B4154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4B4154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character" w:styleId="af8">
    <w:name w:val="footnote reference"/>
    <w:basedOn w:val="a0"/>
    <w:semiHidden/>
    <w:rsid w:val="004B4154"/>
    <w:rPr>
      <w:vertAlign w:val="superscript"/>
    </w:rPr>
  </w:style>
  <w:style w:type="paragraph" w:styleId="af9">
    <w:name w:val="Balloon Text"/>
    <w:basedOn w:val="a"/>
    <w:link w:val="afa"/>
    <w:uiPriority w:val="99"/>
    <w:semiHidden/>
    <w:rsid w:val="004B4154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4B415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26">
    <w:name w:val="Body Text 2"/>
    <w:basedOn w:val="a"/>
    <w:link w:val="27"/>
    <w:rsid w:val="004B4154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ody Text"/>
    <w:basedOn w:val="a"/>
    <w:link w:val="afc"/>
    <w:rsid w:val="004B4154"/>
    <w:pPr>
      <w:spacing w:after="120"/>
    </w:pPr>
  </w:style>
  <w:style w:type="character" w:customStyle="1" w:styleId="afc">
    <w:name w:val="Основной текст Знак"/>
    <w:basedOn w:val="a0"/>
    <w:link w:val="afb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d">
    <w:name w:val="annotation reference"/>
    <w:basedOn w:val="a0"/>
    <w:semiHidden/>
    <w:rsid w:val="004B4154"/>
    <w:rPr>
      <w:sz w:val="16"/>
      <w:szCs w:val="16"/>
    </w:rPr>
  </w:style>
  <w:style w:type="paragraph" w:styleId="afe">
    <w:name w:val="annotation text"/>
    <w:basedOn w:val="a"/>
    <w:link w:val="aff"/>
    <w:semiHidden/>
    <w:rsid w:val="004B4154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semiHidden/>
    <w:rsid w:val="004B4154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f0">
    <w:name w:val="annotation subject"/>
    <w:basedOn w:val="afe"/>
    <w:next w:val="afe"/>
    <w:link w:val="aff1"/>
    <w:rsid w:val="004B4154"/>
    <w:rPr>
      <w:b/>
      <w:bCs/>
    </w:rPr>
  </w:style>
  <w:style w:type="character" w:customStyle="1" w:styleId="aff1">
    <w:name w:val="Тема примечания Знак"/>
    <w:basedOn w:val="aff"/>
    <w:link w:val="aff0"/>
    <w:rsid w:val="004B4154"/>
    <w:rPr>
      <w:rFonts w:ascii="Times New Roman" w:eastAsia="Times New Roman" w:hAnsi="Times New Roman" w:cs="Times New Roman"/>
      <w:b/>
      <w:bCs/>
      <w:sz w:val="20"/>
      <w:szCs w:val="20"/>
      <w:lang w:val="ru-RU" w:eastAsia="ru-RU" w:bidi="ar-SA"/>
    </w:rPr>
  </w:style>
  <w:style w:type="table" w:styleId="aff2">
    <w:name w:val="Table Grid"/>
    <w:basedOn w:val="a1"/>
    <w:rsid w:val="004B4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Знак"/>
    <w:basedOn w:val="a"/>
    <w:rsid w:val="004B4154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B4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footer"/>
    <w:basedOn w:val="a"/>
    <w:link w:val="aff5"/>
    <w:rsid w:val="004B4154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f6">
    <w:name w:val="page number"/>
    <w:basedOn w:val="a0"/>
    <w:rsid w:val="004B4154"/>
  </w:style>
  <w:style w:type="paragraph" w:customStyle="1" w:styleId="28">
    <w:name w:val="Знак2"/>
    <w:basedOn w:val="a"/>
    <w:rsid w:val="004B415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7">
    <w:name w:val="header"/>
    <w:basedOn w:val="a"/>
    <w:link w:val="aff8"/>
    <w:rsid w:val="004B4154"/>
    <w:pPr>
      <w:tabs>
        <w:tab w:val="center" w:pos="4677"/>
        <w:tab w:val="right" w:pos="9355"/>
      </w:tabs>
    </w:pPr>
  </w:style>
  <w:style w:type="character" w:customStyle="1" w:styleId="aff8">
    <w:name w:val="Верхний колонтитул Знак"/>
    <w:basedOn w:val="a0"/>
    <w:link w:val="aff7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Default">
    <w:name w:val="Default"/>
    <w:rsid w:val="004B41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  <w:style w:type="character" w:styleId="aff9">
    <w:name w:val="Hyperlink"/>
    <w:basedOn w:val="a0"/>
    <w:rsid w:val="004B4154"/>
    <w:rPr>
      <w:color w:val="0000FF"/>
      <w:u w:val="single"/>
    </w:rPr>
  </w:style>
  <w:style w:type="paragraph" w:styleId="affa">
    <w:name w:val="Body Text Indent"/>
    <w:basedOn w:val="a"/>
    <w:link w:val="affb"/>
    <w:rsid w:val="004B4154"/>
    <w:pPr>
      <w:ind w:firstLine="1134"/>
      <w:jc w:val="both"/>
    </w:pPr>
    <w:rPr>
      <w:sz w:val="28"/>
      <w:szCs w:val="20"/>
    </w:rPr>
  </w:style>
  <w:style w:type="character" w:customStyle="1" w:styleId="affb">
    <w:name w:val="Основной текст с отступом Знак"/>
    <w:basedOn w:val="a0"/>
    <w:link w:val="affa"/>
    <w:rsid w:val="004B4154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character" w:styleId="affc">
    <w:name w:val="Placeholder Text"/>
    <w:basedOn w:val="a0"/>
    <w:uiPriority w:val="99"/>
    <w:semiHidden/>
    <w:rsid w:val="006822C4"/>
    <w:rPr>
      <w:color w:val="808080"/>
    </w:rPr>
  </w:style>
  <w:style w:type="paragraph" w:customStyle="1" w:styleId="FR1">
    <w:name w:val="FR1"/>
    <w:rsid w:val="00012D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2"/>
      <w:szCs w:val="32"/>
      <w:lang w:val="ru-RU" w:eastAsia="ru-RU" w:bidi="ar-SA"/>
    </w:rPr>
  </w:style>
  <w:style w:type="table" w:customStyle="1" w:styleId="12">
    <w:name w:val="Стиль1"/>
    <w:basedOn w:val="a1"/>
    <w:uiPriority w:val="99"/>
    <w:qFormat/>
    <w:rsid w:val="007E63AD"/>
    <w:pPr>
      <w:spacing w:after="0" w:line="240" w:lineRule="auto"/>
    </w:pPr>
    <w:rPr>
      <w:rFonts w:ascii="Times New Roman" w:hAnsi="Times New Roman"/>
      <w:sz w:val="28"/>
      <w:lang w:val="ru-RU" w:bidi="ar-S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153">
    <w:name w:val="CharStyle153"/>
    <w:basedOn w:val="a0"/>
    <w:rsid w:val="007E63AD"/>
    <w:rPr>
      <w:rFonts w:ascii="Constantia" w:eastAsia="Constantia" w:hAnsi="Constantia" w:cs="Constantia"/>
      <w:b w:val="0"/>
      <w:bCs w:val="0"/>
      <w:i w:val="0"/>
      <w:iCs w:val="0"/>
      <w:smallCaps w:val="0"/>
      <w:sz w:val="14"/>
      <w:szCs w:val="14"/>
    </w:rPr>
  </w:style>
  <w:style w:type="character" w:customStyle="1" w:styleId="FontStyle26">
    <w:name w:val="Font Style26"/>
    <w:basedOn w:val="a0"/>
    <w:uiPriority w:val="99"/>
    <w:rsid w:val="007E63AD"/>
    <w:rPr>
      <w:rFonts w:ascii="Times New Roman" w:hAnsi="Times New Roman" w:cs="Times New Roman"/>
      <w:sz w:val="30"/>
      <w:szCs w:val="30"/>
    </w:rPr>
  </w:style>
  <w:style w:type="numbering" w:customStyle="1" w:styleId="13">
    <w:name w:val="Нет списка1"/>
    <w:next w:val="a2"/>
    <w:uiPriority w:val="99"/>
    <w:semiHidden/>
    <w:unhideWhenUsed/>
    <w:rsid w:val="007E63AD"/>
  </w:style>
  <w:style w:type="numbering" w:customStyle="1" w:styleId="29">
    <w:name w:val="Нет списка2"/>
    <w:next w:val="a2"/>
    <w:semiHidden/>
    <w:rsid w:val="007E63AD"/>
  </w:style>
  <w:style w:type="character" w:customStyle="1" w:styleId="WW8Num2z0">
    <w:name w:val="WW8Num2z0"/>
    <w:rsid w:val="007E63AD"/>
    <w:rPr>
      <w:sz w:val="24"/>
    </w:rPr>
  </w:style>
  <w:style w:type="character" w:customStyle="1" w:styleId="WW8Num4z0">
    <w:name w:val="WW8Num4z0"/>
    <w:rsid w:val="007E63AD"/>
    <w:rPr>
      <w:rFonts w:cs="Times New Roman"/>
    </w:rPr>
  </w:style>
  <w:style w:type="character" w:customStyle="1" w:styleId="WW8Num5z0">
    <w:name w:val="WW8Num5z0"/>
    <w:rsid w:val="007E63AD"/>
    <w:rPr>
      <w:rFonts w:cs="Times New Roman"/>
    </w:rPr>
  </w:style>
  <w:style w:type="character" w:customStyle="1" w:styleId="WW8Num7z0">
    <w:name w:val="WW8Num7z0"/>
    <w:rsid w:val="007E63AD"/>
    <w:rPr>
      <w:rFonts w:cs="Times New Roman"/>
    </w:rPr>
  </w:style>
  <w:style w:type="character" w:customStyle="1" w:styleId="WW8Num8z0">
    <w:name w:val="WW8Num8z0"/>
    <w:rsid w:val="007E63AD"/>
    <w:rPr>
      <w:rFonts w:cs="Times New Roman"/>
    </w:rPr>
  </w:style>
  <w:style w:type="character" w:customStyle="1" w:styleId="WW8Num9z0">
    <w:name w:val="WW8Num9z0"/>
    <w:rsid w:val="007E63AD"/>
    <w:rPr>
      <w:rFonts w:cs="Times New Roman"/>
    </w:rPr>
  </w:style>
  <w:style w:type="character" w:customStyle="1" w:styleId="WW8Num10z0">
    <w:name w:val="WW8Num10z0"/>
    <w:rsid w:val="007E63AD"/>
    <w:rPr>
      <w:rFonts w:cs="Times New Roman"/>
    </w:rPr>
  </w:style>
  <w:style w:type="character" w:customStyle="1" w:styleId="WW8Num16z0">
    <w:name w:val="WW8Num16z0"/>
    <w:rsid w:val="007E63AD"/>
    <w:rPr>
      <w:rFonts w:cs="Times New Roman"/>
    </w:rPr>
  </w:style>
  <w:style w:type="character" w:customStyle="1" w:styleId="WW8Num17z0">
    <w:name w:val="WW8Num17z0"/>
    <w:rsid w:val="007E63AD"/>
    <w:rPr>
      <w:rFonts w:cs="Times New Roman"/>
    </w:rPr>
  </w:style>
  <w:style w:type="character" w:customStyle="1" w:styleId="WW8Num18z0">
    <w:name w:val="WW8Num18z0"/>
    <w:rsid w:val="007E63AD"/>
    <w:rPr>
      <w:rFonts w:cs="Times New Roman"/>
    </w:rPr>
  </w:style>
  <w:style w:type="character" w:customStyle="1" w:styleId="WW8Num19z0">
    <w:name w:val="WW8Num19z0"/>
    <w:rsid w:val="007E63AD"/>
    <w:rPr>
      <w:rFonts w:cs="Times New Roman"/>
    </w:rPr>
  </w:style>
  <w:style w:type="character" w:customStyle="1" w:styleId="WW8Num20z0">
    <w:name w:val="WW8Num20z0"/>
    <w:rsid w:val="007E63AD"/>
    <w:rPr>
      <w:rFonts w:cs="Times New Roman"/>
    </w:rPr>
  </w:style>
  <w:style w:type="character" w:customStyle="1" w:styleId="WW8Num21z0">
    <w:name w:val="WW8Num21z0"/>
    <w:rsid w:val="007E63AD"/>
    <w:rPr>
      <w:rFonts w:cs="Times New Roman"/>
    </w:rPr>
  </w:style>
  <w:style w:type="character" w:customStyle="1" w:styleId="WW8Num22z0">
    <w:name w:val="WW8Num22z0"/>
    <w:rsid w:val="007E63AD"/>
    <w:rPr>
      <w:rFonts w:cs="Times New Roman"/>
    </w:rPr>
  </w:style>
  <w:style w:type="character" w:customStyle="1" w:styleId="WW8Num23z0">
    <w:name w:val="WW8Num23z0"/>
    <w:rsid w:val="007E63AD"/>
    <w:rPr>
      <w:rFonts w:ascii="Symbol" w:hAnsi="Symbol"/>
    </w:rPr>
  </w:style>
  <w:style w:type="character" w:customStyle="1" w:styleId="WW8Num24z0">
    <w:name w:val="WW8Num24z0"/>
    <w:rsid w:val="007E63AD"/>
    <w:rPr>
      <w:rFonts w:cs="Times New Roman"/>
    </w:rPr>
  </w:style>
  <w:style w:type="character" w:customStyle="1" w:styleId="WW8Num25z0">
    <w:name w:val="WW8Num25z0"/>
    <w:rsid w:val="007E63AD"/>
    <w:rPr>
      <w:rFonts w:cs="Times New Roman"/>
    </w:rPr>
  </w:style>
  <w:style w:type="character" w:customStyle="1" w:styleId="WW8Num26z0">
    <w:name w:val="WW8Num26z0"/>
    <w:rsid w:val="007E63AD"/>
    <w:rPr>
      <w:rFonts w:cs="Times New Roman"/>
    </w:rPr>
  </w:style>
  <w:style w:type="character" w:customStyle="1" w:styleId="WW8Num27z0">
    <w:name w:val="WW8Num27z0"/>
    <w:rsid w:val="007E63AD"/>
    <w:rPr>
      <w:rFonts w:cs="Times New Roman"/>
    </w:rPr>
  </w:style>
  <w:style w:type="character" w:customStyle="1" w:styleId="2a">
    <w:name w:val="Основной шрифт абзаца2"/>
    <w:rsid w:val="007E63AD"/>
  </w:style>
  <w:style w:type="character" w:customStyle="1" w:styleId="WW8Num3z0">
    <w:name w:val="WW8Num3z0"/>
    <w:rsid w:val="007E63AD"/>
    <w:rPr>
      <w:sz w:val="24"/>
    </w:rPr>
  </w:style>
  <w:style w:type="character" w:customStyle="1" w:styleId="WW8Num6z0">
    <w:name w:val="WW8Num6z0"/>
    <w:rsid w:val="007E63AD"/>
    <w:rPr>
      <w:rFonts w:ascii="Symbol" w:hAnsi="Symbol"/>
    </w:rPr>
  </w:style>
  <w:style w:type="character" w:customStyle="1" w:styleId="WW8Num11z0">
    <w:name w:val="WW8Num11z0"/>
    <w:rsid w:val="007E63AD"/>
    <w:rPr>
      <w:rFonts w:ascii="Symbol" w:hAnsi="Symbol"/>
    </w:rPr>
  </w:style>
  <w:style w:type="character" w:customStyle="1" w:styleId="WW8Num11z1">
    <w:name w:val="WW8Num11z1"/>
    <w:rsid w:val="007E63AD"/>
    <w:rPr>
      <w:rFonts w:ascii="Courier New" w:hAnsi="Courier New" w:cs="Courier New"/>
    </w:rPr>
  </w:style>
  <w:style w:type="character" w:customStyle="1" w:styleId="WW8Num11z2">
    <w:name w:val="WW8Num11z2"/>
    <w:rsid w:val="007E63AD"/>
    <w:rPr>
      <w:rFonts w:ascii="Wingdings" w:hAnsi="Wingdings"/>
    </w:rPr>
  </w:style>
  <w:style w:type="character" w:customStyle="1" w:styleId="WW8Num12z0">
    <w:name w:val="WW8Num12z0"/>
    <w:rsid w:val="007E63AD"/>
    <w:rPr>
      <w:rFonts w:cs="Times New Roman"/>
    </w:rPr>
  </w:style>
  <w:style w:type="character" w:customStyle="1" w:styleId="WW8Num13z0">
    <w:name w:val="WW8Num13z0"/>
    <w:rsid w:val="007E63AD"/>
    <w:rPr>
      <w:rFonts w:cs="Times New Roman"/>
    </w:rPr>
  </w:style>
  <w:style w:type="character" w:customStyle="1" w:styleId="14">
    <w:name w:val="Основной шрифт абзаца1"/>
    <w:rsid w:val="007E63AD"/>
  </w:style>
  <w:style w:type="character" w:customStyle="1" w:styleId="15">
    <w:name w:val="Знак Знак1"/>
    <w:rsid w:val="007E63AD"/>
    <w:rPr>
      <w:sz w:val="24"/>
      <w:szCs w:val="24"/>
    </w:rPr>
  </w:style>
  <w:style w:type="character" w:customStyle="1" w:styleId="affd">
    <w:name w:val="Знак Знак"/>
    <w:rsid w:val="007E63AD"/>
    <w:rPr>
      <w:sz w:val="24"/>
      <w:szCs w:val="24"/>
    </w:rPr>
  </w:style>
  <w:style w:type="character" w:customStyle="1" w:styleId="affe">
    <w:name w:val="Символ нумерации"/>
    <w:rsid w:val="007E63AD"/>
  </w:style>
  <w:style w:type="paragraph" w:customStyle="1" w:styleId="afff">
    <w:name w:val="Заголовок"/>
    <w:basedOn w:val="a"/>
    <w:next w:val="afb"/>
    <w:rsid w:val="007E63AD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afff0">
    <w:name w:val="List"/>
    <w:basedOn w:val="afb"/>
    <w:rsid w:val="007E63AD"/>
    <w:pPr>
      <w:suppressAutoHyphens/>
    </w:pPr>
    <w:rPr>
      <w:rFonts w:ascii="Arial" w:hAnsi="Arial" w:cs="Mangal"/>
      <w:lang w:eastAsia="ar-SA"/>
    </w:rPr>
  </w:style>
  <w:style w:type="paragraph" w:customStyle="1" w:styleId="2b">
    <w:name w:val="Название2"/>
    <w:basedOn w:val="a"/>
    <w:rsid w:val="007E63AD"/>
    <w:pPr>
      <w:suppressLineNumbers/>
      <w:suppressAutoHyphens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2c">
    <w:name w:val="Указатель2"/>
    <w:basedOn w:val="a"/>
    <w:rsid w:val="007E63AD"/>
    <w:pPr>
      <w:suppressLineNumbers/>
      <w:suppressAutoHyphens/>
    </w:pPr>
    <w:rPr>
      <w:rFonts w:ascii="Arial" w:hAnsi="Arial" w:cs="Mangal"/>
      <w:lang w:eastAsia="ar-SA"/>
    </w:rPr>
  </w:style>
  <w:style w:type="paragraph" w:customStyle="1" w:styleId="16">
    <w:name w:val="Название1"/>
    <w:basedOn w:val="a"/>
    <w:rsid w:val="007E63AD"/>
    <w:pPr>
      <w:suppressLineNumbers/>
      <w:suppressAutoHyphens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17">
    <w:name w:val="Указатель1"/>
    <w:basedOn w:val="a"/>
    <w:rsid w:val="007E63AD"/>
    <w:pPr>
      <w:suppressLineNumbers/>
      <w:suppressAutoHyphens/>
    </w:pPr>
    <w:rPr>
      <w:rFonts w:ascii="Arial" w:hAnsi="Arial" w:cs="Mangal"/>
      <w:lang w:eastAsia="ar-SA"/>
    </w:rPr>
  </w:style>
  <w:style w:type="paragraph" w:customStyle="1" w:styleId="18">
    <w:name w:val="Абзац списка1"/>
    <w:basedOn w:val="a"/>
    <w:rsid w:val="007E63AD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afff1">
    <w:name w:val="Содержимое таблицы"/>
    <w:basedOn w:val="a"/>
    <w:rsid w:val="007E63AD"/>
    <w:pPr>
      <w:suppressLineNumbers/>
      <w:suppressAutoHyphens/>
    </w:pPr>
    <w:rPr>
      <w:lang w:eastAsia="ar-SA"/>
    </w:rPr>
  </w:style>
  <w:style w:type="paragraph" w:customStyle="1" w:styleId="afff2">
    <w:name w:val="Заголовок таблицы"/>
    <w:basedOn w:val="afff1"/>
    <w:rsid w:val="007E63AD"/>
    <w:pPr>
      <w:jc w:val="center"/>
    </w:pPr>
    <w:rPr>
      <w:b/>
      <w:bCs/>
    </w:rPr>
  </w:style>
  <w:style w:type="paragraph" w:customStyle="1" w:styleId="afff3">
    <w:name w:val="Содержимое врезки"/>
    <w:basedOn w:val="afb"/>
    <w:rsid w:val="007E63AD"/>
    <w:pPr>
      <w:suppressAutoHyphens/>
    </w:pPr>
    <w:rPr>
      <w:lang w:eastAsia="ar-SA"/>
    </w:rPr>
  </w:style>
  <w:style w:type="character" w:customStyle="1" w:styleId="apple-style-span">
    <w:name w:val="apple-style-span"/>
    <w:basedOn w:val="a0"/>
    <w:rsid w:val="00261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18</Pages>
  <Words>3615</Words>
  <Characters>20606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</dc:creator>
  <cp:keywords/>
  <dc:description/>
  <cp:lastModifiedBy>Александр Рудаев</cp:lastModifiedBy>
  <cp:revision>22</cp:revision>
  <cp:lastPrinted>2018-02-22T02:27:00Z</cp:lastPrinted>
  <dcterms:created xsi:type="dcterms:W3CDTF">2018-01-26T01:04:00Z</dcterms:created>
  <dcterms:modified xsi:type="dcterms:W3CDTF">2018-04-28T03:58:00Z</dcterms:modified>
</cp:coreProperties>
</file>